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2E3" w:rsidRPr="00BF41BB" w:rsidRDefault="00A022E3" w:rsidP="00BF41BB">
      <w:pPr>
        <w:jc w:val="center"/>
        <w:rPr>
          <w:rStyle w:val="Textoennegrita"/>
        </w:rPr>
      </w:pPr>
      <w:r w:rsidRPr="00BF41BB">
        <w:rPr>
          <w:rStyle w:val="Textoennegrita"/>
        </w:rPr>
        <w:t>LOS PRONOMBRES</w:t>
      </w:r>
    </w:p>
    <w:p w:rsidR="00A022E3" w:rsidRDefault="00A022E3" w:rsidP="00BF41BB">
      <w:pPr>
        <w:jc w:val="both"/>
        <w:rPr>
          <w:rFonts w:ascii="Comic Sans MS" w:hAnsi="Comic Sans MS"/>
          <w:b/>
          <w:sz w:val="28"/>
          <w:szCs w:val="28"/>
        </w:rPr>
      </w:pPr>
    </w:p>
    <w:p w:rsidR="00A022E3" w:rsidRDefault="00A022E3" w:rsidP="00BF41BB">
      <w:pPr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Los pronombres </w:t>
      </w:r>
      <w:r>
        <w:rPr>
          <w:rFonts w:ascii="Comic Sans MS" w:hAnsi="Comic Sans MS"/>
          <w:sz w:val="22"/>
          <w:szCs w:val="22"/>
        </w:rPr>
        <w:t>son palabras que</w:t>
      </w:r>
      <w:r>
        <w:rPr>
          <w:rFonts w:ascii="Comic Sans MS" w:hAnsi="Comic Sans MS"/>
          <w:b/>
          <w:sz w:val="22"/>
          <w:szCs w:val="22"/>
        </w:rPr>
        <w:t xml:space="preserve"> sustituyen al nombre en la oración.</w:t>
      </w:r>
    </w:p>
    <w:p w:rsidR="00152006" w:rsidRDefault="00152006" w:rsidP="00BF41BB">
      <w:pPr>
        <w:jc w:val="both"/>
        <w:rPr>
          <w:rFonts w:ascii="Comic Sans MS" w:hAnsi="Comic Sans MS"/>
          <w:b/>
          <w:sz w:val="22"/>
          <w:szCs w:val="22"/>
        </w:rPr>
      </w:pPr>
    </w:p>
    <w:tbl>
      <w:tblPr>
        <w:tblStyle w:val="Tablaconcuadrcula"/>
        <w:tblW w:w="0" w:type="auto"/>
        <w:tblLook w:val="04A0"/>
      </w:tblPr>
      <w:tblGrid>
        <w:gridCol w:w="8644"/>
      </w:tblGrid>
      <w:tr w:rsidR="00152006" w:rsidRPr="00152006" w:rsidTr="00854D8E">
        <w:trPr>
          <w:trHeight w:val="2809"/>
        </w:trPr>
        <w:tc>
          <w:tcPr>
            <w:tcW w:w="8644" w:type="dxa"/>
          </w:tcPr>
          <w:p w:rsidR="00152006" w:rsidRPr="00152006" w:rsidRDefault="00152006" w:rsidP="00BF41BB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Comic Sans MS" w:hAnsi="Comic Sans MS"/>
                <w:b/>
                <w:u w:val="single"/>
              </w:rPr>
            </w:pPr>
            <w:r w:rsidRPr="00152006">
              <w:rPr>
                <w:rFonts w:ascii="Comic Sans MS" w:hAnsi="Comic Sans MS"/>
                <w:b/>
                <w:u w:val="single"/>
              </w:rPr>
              <w:t>¡ MUY IMPORTANTE ¡</w:t>
            </w:r>
          </w:p>
          <w:p w:rsidR="00152006" w:rsidRDefault="00152006" w:rsidP="00BF41B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Comic Sans MS" w:hAnsi="Comic Sans MS"/>
              </w:rPr>
            </w:pPr>
          </w:p>
          <w:p w:rsidR="00152006" w:rsidRPr="00152006" w:rsidRDefault="00152006" w:rsidP="00BF41B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Comic Sans MS" w:hAnsi="Comic Sans MS"/>
              </w:rPr>
            </w:pPr>
            <w:r w:rsidRPr="00152006">
              <w:rPr>
                <w:rFonts w:ascii="Comic Sans MS" w:hAnsi="Comic Sans MS"/>
              </w:rPr>
              <w:t xml:space="preserve">Muchas clases y formas de los </w:t>
            </w:r>
            <w:r w:rsidRPr="00152006">
              <w:rPr>
                <w:rFonts w:ascii="Comic Sans MS" w:hAnsi="Comic Sans MS"/>
                <w:b/>
              </w:rPr>
              <w:t>pronombres coinciden con las de los adjetivos determinativos o determinantes</w:t>
            </w:r>
            <w:r w:rsidRPr="00152006">
              <w:rPr>
                <w:rFonts w:ascii="Comic Sans MS" w:hAnsi="Comic Sans MS"/>
              </w:rPr>
              <w:t>. La distinción entre ambos es clara:</w:t>
            </w:r>
          </w:p>
          <w:p w:rsidR="00152006" w:rsidRPr="00152006" w:rsidRDefault="00152006" w:rsidP="00BF41BB">
            <w:pPr>
              <w:pStyle w:val="Encabezado"/>
              <w:numPr>
                <w:ilvl w:val="0"/>
                <w:numId w:val="2"/>
              </w:numPr>
              <w:tabs>
                <w:tab w:val="clear" w:pos="4252"/>
                <w:tab w:val="clear" w:pos="8504"/>
                <w:tab w:val="left" w:pos="1068"/>
                <w:tab w:val="left" w:pos="6742"/>
              </w:tabs>
              <w:jc w:val="both"/>
              <w:rPr>
                <w:rFonts w:ascii="Comic Sans MS" w:hAnsi="Comic Sans MS"/>
              </w:rPr>
            </w:pPr>
            <w:r w:rsidRPr="00152006">
              <w:rPr>
                <w:rFonts w:ascii="Comic Sans MS" w:hAnsi="Comic Sans MS"/>
              </w:rPr>
              <w:t xml:space="preserve">Los </w:t>
            </w:r>
            <w:r w:rsidRPr="00152006">
              <w:rPr>
                <w:rFonts w:ascii="Comic Sans MS" w:hAnsi="Comic Sans MS"/>
                <w:b/>
              </w:rPr>
              <w:t>adjetivos determinativos</w:t>
            </w:r>
            <w:r w:rsidRPr="00152006">
              <w:rPr>
                <w:rFonts w:ascii="Comic Sans MS" w:hAnsi="Comic Sans MS"/>
              </w:rPr>
              <w:t xml:space="preserve"> o determinantes siempre </w:t>
            </w:r>
            <w:r w:rsidRPr="00152006">
              <w:rPr>
                <w:rFonts w:ascii="Comic Sans MS" w:hAnsi="Comic Sans MS"/>
                <w:b/>
              </w:rPr>
              <w:t>acompañan</w:t>
            </w:r>
            <w:r w:rsidRPr="00152006">
              <w:rPr>
                <w:rFonts w:ascii="Comic Sans MS" w:hAnsi="Comic Sans MS"/>
              </w:rPr>
              <w:t xml:space="preserve"> al sustantivo.</w:t>
            </w:r>
          </w:p>
          <w:p w:rsidR="00152006" w:rsidRPr="00152006" w:rsidRDefault="00152006" w:rsidP="00BF41BB">
            <w:pPr>
              <w:pStyle w:val="Encabezado"/>
              <w:numPr>
                <w:ilvl w:val="0"/>
                <w:numId w:val="3"/>
              </w:numPr>
              <w:tabs>
                <w:tab w:val="left" w:pos="1068"/>
                <w:tab w:val="left" w:pos="6742"/>
              </w:tabs>
              <w:jc w:val="both"/>
              <w:rPr>
                <w:rFonts w:ascii="Comic Sans MS" w:hAnsi="Comic Sans MS"/>
              </w:rPr>
            </w:pPr>
            <w:r w:rsidRPr="00152006">
              <w:rPr>
                <w:rFonts w:ascii="Comic Sans MS" w:hAnsi="Comic Sans MS"/>
              </w:rPr>
              <w:t xml:space="preserve">Los </w:t>
            </w:r>
            <w:r w:rsidRPr="00152006">
              <w:rPr>
                <w:rFonts w:ascii="Comic Sans MS" w:hAnsi="Comic Sans MS"/>
                <w:b/>
              </w:rPr>
              <w:t>pronombres</w:t>
            </w:r>
            <w:r w:rsidRPr="00152006">
              <w:rPr>
                <w:rFonts w:ascii="Comic Sans MS" w:hAnsi="Comic Sans MS"/>
              </w:rPr>
              <w:t xml:space="preserve"> siempre </w:t>
            </w:r>
            <w:r w:rsidRPr="00152006">
              <w:rPr>
                <w:rFonts w:ascii="Comic Sans MS" w:hAnsi="Comic Sans MS"/>
                <w:b/>
              </w:rPr>
              <w:t>sustituyen</w:t>
            </w:r>
            <w:r w:rsidRPr="00152006">
              <w:rPr>
                <w:rFonts w:ascii="Comic Sans MS" w:hAnsi="Comic Sans MS"/>
              </w:rPr>
              <w:t xml:space="preserve"> a los  sustantivos y acompañan al verbo.</w:t>
            </w:r>
          </w:p>
        </w:tc>
      </w:tr>
    </w:tbl>
    <w:p w:rsidR="00A022E3" w:rsidRDefault="00A022E3" w:rsidP="00BF41BB">
      <w:pPr>
        <w:jc w:val="both"/>
      </w:pPr>
    </w:p>
    <w:p w:rsidR="00A022E3" w:rsidRDefault="00A022E3" w:rsidP="00BF41BB">
      <w:pPr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Existen varias</w:t>
      </w:r>
      <w:r>
        <w:rPr>
          <w:rFonts w:ascii="Comic Sans MS" w:hAnsi="Comic Sans MS"/>
          <w:b/>
          <w:sz w:val="22"/>
          <w:szCs w:val="22"/>
        </w:rPr>
        <w:t xml:space="preserve"> clases de pronombres:</w:t>
      </w:r>
    </w:p>
    <w:p w:rsidR="00A022E3" w:rsidRPr="00152006" w:rsidRDefault="00A022E3" w:rsidP="00BF41BB">
      <w:pPr>
        <w:jc w:val="both"/>
        <w:rPr>
          <w:rFonts w:ascii="Comic Sans MS" w:hAnsi="Comic Sans MS"/>
          <w:b/>
          <w:sz w:val="28"/>
          <w:szCs w:val="28"/>
        </w:rPr>
      </w:pPr>
    </w:p>
    <w:p w:rsidR="00A022E3" w:rsidRDefault="00A022E3" w:rsidP="00BF41BB">
      <w:pPr>
        <w:numPr>
          <w:ilvl w:val="0"/>
          <w:numId w:val="1"/>
        </w:numPr>
        <w:tabs>
          <w:tab w:val="left" w:pos="720"/>
        </w:tabs>
        <w:jc w:val="both"/>
        <w:rPr>
          <w:rFonts w:ascii="Comic Sans MS" w:hAnsi="Comic Sans MS"/>
          <w:sz w:val="22"/>
          <w:szCs w:val="22"/>
        </w:rPr>
      </w:pPr>
      <w:r w:rsidRPr="00152006">
        <w:rPr>
          <w:rFonts w:ascii="Comic Sans MS" w:hAnsi="Comic Sans MS"/>
          <w:b/>
          <w:sz w:val="28"/>
          <w:szCs w:val="28"/>
        </w:rPr>
        <w:t xml:space="preserve">Pronombres personales: </w:t>
      </w:r>
      <w:r>
        <w:rPr>
          <w:rFonts w:ascii="Comic Sans MS" w:hAnsi="Comic Sans MS"/>
          <w:sz w:val="22"/>
          <w:szCs w:val="22"/>
        </w:rPr>
        <w:t>señalan las personas de la comunicación.</w:t>
      </w:r>
    </w:p>
    <w:p w:rsidR="00A022E3" w:rsidRDefault="00A022E3" w:rsidP="00BF41BB">
      <w:pPr>
        <w:ind w:left="360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sz w:val="22"/>
          <w:szCs w:val="22"/>
        </w:rPr>
        <w:t>Ej</w:t>
      </w:r>
      <w:proofErr w:type="spellEnd"/>
      <w:r>
        <w:rPr>
          <w:rFonts w:ascii="Comic Sans MS" w:hAnsi="Comic Sans MS"/>
          <w:sz w:val="22"/>
          <w:szCs w:val="22"/>
        </w:rPr>
        <w:t xml:space="preserve">: </w:t>
      </w:r>
      <w:r>
        <w:rPr>
          <w:rFonts w:ascii="Comic Sans MS" w:hAnsi="Comic Sans MS"/>
          <w:b/>
          <w:sz w:val="22"/>
          <w:szCs w:val="22"/>
        </w:rPr>
        <w:t>Yo</w:t>
      </w:r>
      <w:r>
        <w:rPr>
          <w:rFonts w:ascii="Comic Sans MS" w:hAnsi="Comic Sans MS"/>
          <w:sz w:val="22"/>
          <w:szCs w:val="22"/>
        </w:rPr>
        <w:t xml:space="preserve"> leo, </w:t>
      </w:r>
      <w:r>
        <w:rPr>
          <w:rFonts w:ascii="Comic Sans MS" w:hAnsi="Comic Sans MS"/>
          <w:b/>
          <w:sz w:val="22"/>
          <w:szCs w:val="22"/>
        </w:rPr>
        <w:t>Tú</w:t>
      </w:r>
      <w:r>
        <w:rPr>
          <w:rFonts w:ascii="Comic Sans MS" w:hAnsi="Comic Sans MS"/>
          <w:sz w:val="22"/>
          <w:szCs w:val="22"/>
        </w:rPr>
        <w:t xml:space="preserve"> cantas…</w:t>
      </w:r>
    </w:p>
    <w:p w:rsidR="00152006" w:rsidRDefault="00152006" w:rsidP="00BF41BB">
      <w:pPr>
        <w:ind w:left="360"/>
        <w:jc w:val="both"/>
        <w:rPr>
          <w:rFonts w:ascii="Comic Sans MS" w:hAnsi="Comic Sans MS"/>
          <w:sz w:val="22"/>
          <w:szCs w:val="22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1388"/>
        <w:gridCol w:w="1668"/>
        <w:gridCol w:w="1924"/>
        <w:gridCol w:w="2261"/>
      </w:tblGrid>
      <w:tr w:rsidR="00152006" w:rsidTr="002330E7">
        <w:trPr>
          <w:cantSplit/>
        </w:trPr>
        <w:tc>
          <w:tcPr>
            <w:tcW w:w="7241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52006" w:rsidRDefault="00152006" w:rsidP="00BF41BB">
            <w:pPr>
              <w:tabs>
                <w:tab w:val="left" w:pos="6382"/>
              </w:tabs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a) PRONOMBRES PERSONALES</w:t>
            </w:r>
          </w:p>
        </w:tc>
      </w:tr>
      <w:tr w:rsidR="00152006" w:rsidTr="002330E7">
        <w:trPr>
          <w:cantSplit/>
        </w:trPr>
        <w:tc>
          <w:tcPr>
            <w:tcW w:w="1388" w:type="dxa"/>
            <w:tcBorders>
              <w:left w:val="single" w:sz="1" w:space="0" w:color="000000"/>
              <w:bottom w:val="single" w:sz="1" w:space="0" w:color="000000"/>
            </w:tcBorders>
          </w:tcPr>
          <w:p w:rsidR="00152006" w:rsidRDefault="00152006" w:rsidP="00BF41BB">
            <w:pPr>
              <w:tabs>
                <w:tab w:val="left" w:pos="6382"/>
              </w:tabs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PERSONA</w:t>
            </w:r>
          </w:p>
        </w:tc>
        <w:tc>
          <w:tcPr>
            <w:tcW w:w="1668" w:type="dxa"/>
            <w:tcBorders>
              <w:left w:val="single" w:sz="1" w:space="0" w:color="000000"/>
              <w:bottom w:val="single" w:sz="1" w:space="0" w:color="000000"/>
            </w:tcBorders>
          </w:tcPr>
          <w:p w:rsidR="00152006" w:rsidRDefault="00152006" w:rsidP="00BF41BB">
            <w:pPr>
              <w:tabs>
                <w:tab w:val="left" w:pos="6382"/>
              </w:tabs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SUJETO</w:t>
            </w:r>
          </w:p>
        </w:tc>
        <w:tc>
          <w:tcPr>
            <w:tcW w:w="1924" w:type="dxa"/>
            <w:tcBorders>
              <w:left w:val="single" w:sz="1" w:space="0" w:color="000000"/>
              <w:bottom w:val="single" w:sz="1" w:space="0" w:color="000000"/>
            </w:tcBorders>
          </w:tcPr>
          <w:p w:rsidR="00152006" w:rsidRDefault="00152006" w:rsidP="00BF41BB">
            <w:pPr>
              <w:tabs>
                <w:tab w:val="left" w:pos="6382"/>
              </w:tabs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COMPLEMENTO</w:t>
            </w:r>
          </w:p>
        </w:tc>
        <w:tc>
          <w:tcPr>
            <w:tcW w:w="22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52006" w:rsidRDefault="00152006" w:rsidP="00BF41BB">
            <w:pPr>
              <w:tabs>
                <w:tab w:val="left" w:pos="6382"/>
              </w:tabs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CIRCUNSTANCIAL </w:t>
            </w:r>
          </w:p>
        </w:tc>
      </w:tr>
      <w:tr w:rsidR="00152006" w:rsidTr="002330E7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7241" w:type="dxa"/>
            <w:gridSpan w:val="4"/>
          </w:tcPr>
          <w:tbl>
            <w:tblPr>
              <w:tblW w:w="0" w:type="auto"/>
              <w:tblLayout w:type="fixed"/>
              <w:tblLook w:val="0000"/>
            </w:tblPr>
            <w:tblGrid>
              <w:gridCol w:w="1388"/>
              <w:gridCol w:w="1668"/>
              <w:gridCol w:w="1924"/>
              <w:gridCol w:w="2261"/>
            </w:tblGrid>
            <w:tr w:rsidR="00152006" w:rsidTr="00152006">
              <w:trPr>
                <w:cantSplit/>
                <w:trHeight w:val="458"/>
              </w:trPr>
              <w:tc>
                <w:tcPr>
                  <w:tcW w:w="1388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152006" w:rsidRDefault="00152006" w:rsidP="00BF41BB">
                  <w:pPr>
                    <w:tabs>
                      <w:tab w:val="left" w:pos="6382"/>
                    </w:tabs>
                    <w:jc w:val="both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1ª</w:t>
                  </w:r>
                </w:p>
              </w:tc>
              <w:tc>
                <w:tcPr>
                  <w:tcW w:w="1668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152006" w:rsidRDefault="00152006" w:rsidP="00BF41BB">
                  <w:pPr>
                    <w:tabs>
                      <w:tab w:val="left" w:pos="6382"/>
                    </w:tabs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YO</w:t>
                  </w:r>
                </w:p>
              </w:tc>
              <w:tc>
                <w:tcPr>
                  <w:tcW w:w="1924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152006" w:rsidRDefault="00152006" w:rsidP="00BF41BB">
                  <w:pPr>
                    <w:tabs>
                      <w:tab w:val="left" w:pos="6382"/>
                    </w:tabs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ME, MÍ</w:t>
                  </w:r>
                </w:p>
              </w:tc>
              <w:tc>
                <w:tcPr>
                  <w:tcW w:w="226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</w:tcPr>
                <w:p w:rsidR="00152006" w:rsidRDefault="00152006" w:rsidP="00BF41BB">
                  <w:pPr>
                    <w:tabs>
                      <w:tab w:val="left" w:pos="6382"/>
                    </w:tabs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CONMIGO</w:t>
                  </w:r>
                </w:p>
              </w:tc>
            </w:tr>
            <w:tr w:rsidR="00152006" w:rsidTr="002330E7">
              <w:trPr>
                <w:cantSplit/>
              </w:trPr>
              <w:tc>
                <w:tcPr>
                  <w:tcW w:w="1388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152006" w:rsidRDefault="00152006" w:rsidP="00BF41BB">
                  <w:pPr>
                    <w:tabs>
                      <w:tab w:val="left" w:pos="6382"/>
                    </w:tabs>
                    <w:jc w:val="both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2ª</w:t>
                  </w:r>
                </w:p>
              </w:tc>
              <w:tc>
                <w:tcPr>
                  <w:tcW w:w="1668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152006" w:rsidRDefault="00152006" w:rsidP="00BF41BB">
                  <w:pPr>
                    <w:tabs>
                      <w:tab w:val="left" w:pos="6382"/>
                    </w:tabs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TÚ, USTED</w:t>
                  </w:r>
                </w:p>
              </w:tc>
              <w:tc>
                <w:tcPr>
                  <w:tcW w:w="1924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152006" w:rsidRDefault="00152006" w:rsidP="00BF41BB">
                  <w:pPr>
                    <w:tabs>
                      <w:tab w:val="left" w:pos="6382"/>
                    </w:tabs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TE, TI</w:t>
                  </w:r>
                </w:p>
              </w:tc>
              <w:tc>
                <w:tcPr>
                  <w:tcW w:w="226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</w:tcPr>
                <w:p w:rsidR="00152006" w:rsidRDefault="00152006" w:rsidP="00BF41BB">
                  <w:pPr>
                    <w:tabs>
                      <w:tab w:val="left" w:pos="6382"/>
                    </w:tabs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CONTIGO</w:t>
                  </w:r>
                </w:p>
              </w:tc>
            </w:tr>
            <w:tr w:rsidR="00152006" w:rsidTr="002330E7">
              <w:trPr>
                <w:cantSplit/>
              </w:trPr>
              <w:tc>
                <w:tcPr>
                  <w:tcW w:w="1388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152006" w:rsidRDefault="00152006" w:rsidP="00BF41BB">
                  <w:pPr>
                    <w:tabs>
                      <w:tab w:val="left" w:pos="6382"/>
                    </w:tabs>
                    <w:jc w:val="both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3ª</w:t>
                  </w:r>
                </w:p>
              </w:tc>
              <w:tc>
                <w:tcPr>
                  <w:tcW w:w="1668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152006" w:rsidRDefault="00152006" w:rsidP="00BF41BB">
                  <w:pPr>
                    <w:tabs>
                      <w:tab w:val="left" w:pos="6382"/>
                    </w:tabs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ÉL, ELLA, ELLO</w:t>
                  </w:r>
                </w:p>
              </w:tc>
              <w:tc>
                <w:tcPr>
                  <w:tcW w:w="1924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152006" w:rsidRDefault="00152006" w:rsidP="00BF41BB">
                  <w:pPr>
                    <w:tabs>
                      <w:tab w:val="left" w:pos="6382"/>
                    </w:tabs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SE, LO, LA, LE, SÍ</w:t>
                  </w:r>
                </w:p>
              </w:tc>
              <w:tc>
                <w:tcPr>
                  <w:tcW w:w="226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</w:tcPr>
                <w:p w:rsidR="00152006" w:rsidRDefault="00152006" w:rsidP="00BF41BB">
                  <w:pPr>
                    <w:tabs>
                      <w:tab w:val="left" w:pos="6382"/>
                    </w:tabs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CONSIGO</w:t>
                  </w:r>
                </w:p>
              </w:tc>
            </w:tr>
          </w:tbl>
          <w:p w:rsidR="00152006" w:rsidRDefault="00152006" w:rsidP="00BF41BB">
            <w:pPr>
              <w:jc w:val="both"/>
              <w:rPr>
                <w:rFonts w:ascii="Comic Sans MS" w:hAnsi="Comic Sans MS"/>
              </w:rPr>
            </w:pPr>
          </w:p>
        </w:tc>
      </w:tr>
      <w:tr w:rsidR="00152006" w:rsidTr="002330E7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7241" w:type="dxa"/>
            <w:gridSpan w:val="4"/>
          </w:tcPr>
          <w:tbl>
            <w:tblPr>
              <w:tblW w:w="0" w:type="auto"/>
              <w:tblLayout w:type="fixed"/>
              <w:tblLook w:val="0000"/>
            </w:tblPr>
            <w:tblGrid>
              <w:gridCol w:w="1388"/>
              <w:gridCol w:w="1668"/>
              <w:gridCol w:w="1924"/>
              <w:gridCol w:w="2261"/>
            </w:tblGrid>
            <w:tr w:rsidR="00152006" w:rsidTr="002330E7">
              <w:trPr>
                <w:cantSplit/>
              </w:trPr>
              <w:tc>
                <w:tcPr>
                  <w:tcW w:w="1388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152006" w:rsidRDefault="00152006" w:rsidP="00BF41BB">
                  <w:pPr>
                    <w:tabs>
                      <w:tab w:val="left" w:pos="6382"/>
                    </w:tabs>
                    <w:jc w:val="both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1ª</w:t>
                  </w:r>
                </w:p>
              </w:tc>
              <w:tc>
                <w:tcPr>
                  <w:tcW w:w="1668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152006" w:rsidRDefault="00152006" w:rsidP="00BF41BB">
                  <w:pPr>
                    <w:tabs>
                      <w:tab w:val="left" w:pos="6382"/>
                    </w:tabs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NOSOTROS, NOSOTRAS</w:t>
                  </w:r>
                </w:p>
              </w:tc>
              <w:tc>
                <w:tcPr>
                  <w:tcW w:w="1924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152006" w:rsidRDefault="00152006" w:rsidP="00BF41BB">
                  <w:pPr>
                    <w:tabs>
                      <w:tab w:val="left" w:pos="6382"/>
                    </w:tabs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NOS</w:t>
                  </w:r>
                </w:p>
              </w:tc>
              <w:tc>
                <w:tcPr>
                  <w:tcW w:w="226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</w:tcPr>
                <w:p w:rsidR="00152006" w:rsidRDefault="00152006" w:rsidP="00BF41BB">
                  <w:pPr>
                    <w:tabs>
                      <w:tab w:val="left" w:pos="6382"/>
                    </w:tabs>
                    <w:jc w:val="both"/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152006" w:rsidTr="002330E7">
              <w:trPr>
                <w:cantSplit/>
              </w:trPr>
              <w:tc>
                <w:tcPr>
                  <w:tcW w:w="1388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152006" w:rsidRDefault="00152006" w:rsidP="00BF41BB">
                  <w:pPr>
                    <w:tabs>
                      <w:tab w:val="left" w:pos="6382"/>
                    </w:tabs>
                    <w:jc w:val="both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2ª</w:t>
                  </w:r>
                </w:p>
              </w:tc>
              <w:tc>
                <w:tcPr>
                  <w:tcW w:w="1668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152006" w:rsidRDefault="00152006" w:rsidP="00BF41BB">
                  <w:pPr>
                    <w:tabs>
                      <w:tab w:val="left" w:pos="6382"/>
                    </w:tabs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VOSOTROS, VOSOTRAS, USTEDES</w:t>
                  </w:r>
                </w:p>
              </w:tc>
              <w:tc>
                <w:tcPr>
                  <w:tcW w:w="1924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152006" w:rsidRDefault="00152006" w:rsidP="00BF41BB">
                  <w:pPr>
                    <w:tabs>
                      <w:tab w:val="left" w:pos="6382"/>
                    </w:tabs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OS</w:t>
                  </w:r>
                </w:p>
              </w:tc>
              <w:tc>
                <w:tcPr>
                  <w:tcW w:w="226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</w:tcPr>
                <w:p w:rsidR="00152006" w:rsidRDefault="00152006" w:rsidP="00BF41BB">
                  <w:pPr>
                    <w:tabs>
                      <w:tab w:val="left" w:pos="6382"/>
                    </w:tabs>
                    <w:jc w:val="both"/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152006" w:rsidTr="002330E7">
              <w:trPr>
                <w:cantSplit/>
              </w:trPr>
              <w:tc>
                <w:tcPr>
                  <w:tcW w:w="1388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152006" w:rsidRDefault="00152006" w:rsidP="00BF41BB">
                  <w:pPr>
                    <w:tabs>
                      <w:tab w:val="left" w:pos="6382"/>
                    </w:tabs>
                    <w:jc w:val="both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3ª</w:t>
                  </w:r>
                </w:p>
              </w:tc>
              <w:tc>
                <w:tcPr>
                  <w:tcW w:w="1668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152006" w:rsidRDefault="00152006" w:rsidP="00BF41BB">
                  <w:pPr>
                    <w:tabs>
                      <w:tab w:val="left" w:pos="6382"/>
                    </w:tabs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ELLOS, ELLAS</w:t>
                  </w:r>
                </w:p>
              </w:tc>
              <w:tc>
                <w:tcPr>
                  <w:tcW w:w="1924" w:type="dxa"/>
                  <w:tcBorders>
                    <w:left w:val="single" w:sz="1" w:space="0" w:color="000000"/>
                    <w:bottom w:val="single" w:sz="1" w:space="0" w:color="000000"/>
                  </w:tcBorders>
                </w:tcPr>
                <w:p w:rsidR="00152006" w:rsidRDefault="00152006" w:rsidP="00BF41BB">
                  <w:pPr>
                    <w:tabs>
                      <w:tab w:val="left" w:pos="6382"/>
                    </w:tabs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SE, SÍ LOS, LAS, LES.</w:t>
                  </w:r>
                </w:p>
              </w:tc>
              <w:tc>
                <w:tcPr>
                  <w:tcW w:w="226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</w:tcPr>
                <w:p w:rsidR="00152006" w:rsidRDefault="00152006" w:rsidP="00BF41BB">
                  <w:pPr>
                    <w:tabs>
                      <w:tab w:val="left" w:pos="6382"/>
                    </w:tabs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CONSIGO</w:t>
                  </w:r>
                </w:p>
              </w:tc>
            </w:tr>
          </w:tbl>
          <w:p w:rsidR="00152006" w:rsidRDefault="00152006" w:rsidP="00BF41BB">
            <w:pPr>
              <w:jc w:val="both"/>
              <w:rPr>
                <w:b/>
                <w:u w:val="single"/>
              </w:rPr>
            </w:pPr>
          </w:p>
        </w:tc>
      </w:tr>
    </w:tbl>
    <w:p w:rsidR="00152006" w:rsidRDefault="00152006" w:rsidP="00BF41BB">
      <w:pPr>
        <w:ind w:left="360"/>
        <w:jc w:val="both"/>
        <w:rPr>
          <w:rFonts w:ascii="Comic Sans MS" w:hAnsi="Comic Sans MS"/>
          <w:sz w:val="22"/>
          <w:szCs w:val="22"/>
        </w:rPr>
      </w:pPr>
    </w:p>
    <w:p w:rsidR="00BF41BB" w:rsidRDefault="00BF41BB" w:rsidP="00BF41BB">
      <w:pPr>
        <w:numPr>
          <w:ilvl w:val="0"/>
          <w:numId w:val="4"/>
        </w:numPr>
        <w:tabs>
          <w:tab w:val="left" w:pos="397"/>
          <w:tab w:val="left" w:pos="442"/>
          <w:tab w:val="center" w:pos="3986"/>
          <w:tab w:val="right" w:pos="8238"/>
        </w:tabs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Escribe el pronombre que concuerde con el predicado de cada  oración:</w:t>
      </w:r>
    </w:p>
    <w:p w:rsidR="00BF41BB" w:rsidRDefault="00BF41BB" w:rsidP="00BF41BB">
      <w:pPr>
        <w:tabs>
          <w:tab w:val="left" w:pos="215"/>
          <w:tab w:val="center" w:pos="3759"/>
          <w:tab w:val="right" w:pos="8011"/>
        </w:tabs>
        <w:jc w:val="both"/>
        <w:rPr>
          <w:rFonts w:ascii="Comic Sans MS" w:hAnsi="Comic Sans MS"/>
          <w:b/>
          <w:sz w:val="22"/>
          <w:szCs w:val="22"/>
        </w:rPr>
      </w:pPr>
    </w:p>
    <w:tbl>
      <w:tblPr>
        <w:tblW w:w="0" w:type="auto"/>
        <w:tblLayout w:type="fixed"/>
        <w:tblLook w:val="0000"/>
      </w:tblPr>
      <w:tblGrid>
        <w:gridCol w:w="2148"/>
        <w:gridCol w:w="6556"/>
      </w:tblGrid>
      <w:tr w:rsidR="00BF41BB" w:rsidTr="002330E7">
        <w:trPr>
          <w:cantSplit/>
        </w:trPr>
        <w:tc>
          <w:tcPr>
            <w:tcW w:w="2148" w:type="dxa"/>
          </w:tcPr>
          <w:p w:rsidR="00BF41BB" w:rsidRDefault="00BF41BB" w:rsidP="00BF41BB">
            <w:pPr>
              <w:tabs>
                <w:tab w:val="left" w:pos="215"/>
                <w:tab w:val="center" w:pos="3759"/>
                <w:tab w:val="right" w:pos="8011"/>
              </w:tabs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______________</w:t>
            </w:r>
          </w:p>
        </w:tc>
        <w:tc>
          <w:tcPr>
            <w:tcW w:w="6556" w:type="dxa"/>
          </w:tcPr>
          <w:p w:rsidR="00BF41BB" w:rsidRDefault="00BF41BB" w:rsidP="00BF41BB">
            <w:pPr>
              <w:tabs>
                <w:tab w:val="left" w:pos="215"/>
                <w:tab w:val="center" w:pos="3759"/>
                <w:tab w:val="right" w:pos="8011"/>
              </w:tabs>
              <w:jc w:val="both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  <w:sz w:val="22"/>
                <w:szCs w:val="22"/>
              </w:rPr>
              <w:t>bebéis</w:t>
            </w:r>
            <w:proofErr w:type="gramEnd"/>
            <w:r>
              <w:rPr>
                <w:rFonts w:ascii="Comic Sans MS" w:hAnsi="Comic Sans MS"/>
                <w:sz w:val="22"/>
                <w:szCs w:val="22"/>
              </w:rPr>
              <w:t xml:space="preserve"> un litro de agua al día.</w:t>
            </w:r>
          </w:p>
          <w:p w:rsidR="00BF41BB" w:rsidRDefault="00BF41BB" w:rsidP="00BF41BB">
            <w:pPr>
              <w:tabs>
                <w:tab w:val="left" w:pos="215"/>
                <w:tab w:val="center" w:pos="3759"/>
                <w:tab w:val="right" w:pos="8011"/>
              </w:tabs>
              <w:jc w:val="both"/>
              <w:rPr>
                <w:rFonts w:ascii="Comic Sans MS" w:hAnsi="Comic Sans MS"/>
              </w:rPr>
            </w:pPr>
          </w:p>
        </w:tc>
      </w:tr>
      <w:tr w:rsidR="00BF41BB" w:rsidTr="002330E7">
        <w:trPr>
          <w:cantSplit/>
        </w:trPr>
        <w:tc>
          <w:tcPr>
            <w:tcW w:w="2148" w:type="dxa"/>
          </w:tcPr>
          <w:p w:rsidR="00BF41BB" w:rsidRDefault="00BF41BB" w:rsidP="00BF41BB">
            <w:pPr>
              <w:tabs>
                <w:tab w:val="left" w:pos="215"/>
                <w:tab w:val="center" w:pos="3759"/>
                <w:tab w:val="right" w:pos="8011"/>
              </w:tabs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______________</w:t>
            </w:r>
          </w:p>
        </w:tc>
        <w:tc>
          <w:tcPr>
            <w:tcW w:w="6556" w:type="dxa"/>
          </w:tcPr>
          <w:p w:rsidR="00BF41BB" w:rsidRDefault="00BF41BB" w:rsidP="00BF41BB">
            <w:pPr>
              <w:tabs>
                <w:tab w:val="left" w:pos="215"/>
                <w:tab w:val="center" w:pos="3759"/>
                <w:tab w:val="right" w:pos="8011"/>
              </w:tabs>
              <w:jc w:val="both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  <w:sz w:val="22"/>
                <w:szCs w:val="22"/>
              </w:rPr>
              <w:t>me</w:t>
            </w:r>
            <w:proofErr w:type="gramEnd"/>
            <w:r>
              <w:rPr>
                <w:rFonts w:ascii="Comic Sans MS" w:hAnsi="Comic Sans MS"/>
                <w:sz w:val="22"/>
                <w:szCs w:val="22"/>
              </w:rPr>
              <w:t xml:space="preserve"> ducho siempre antes de acostarme.</w:t>
            </w:r>
          </w:p>
          <w:p w:rsidR="00BF41BB" w:rsidRDefault="00BF41BB" w:rsidP="00BF41BB">
            <w:pPr>
              <w:tabs>
                <w:tab w:val="left" w:pos="215"/>
                <w:tab w:val="center" w:pos="3759"/>
                <w:tab w:val="right" w:pos="8011"/>
              </w:tabs>
              <w:jc w:val="both"/>
              <w:rPr>
                <w:rFonts w:ascii="Comic Sans MS" w:hAnsi="Comic Sans MS"/>
              </w:rPr>
            </w:pPr>
          </w:p>
        </w:tc>
      </w:tr>
      <w:tr w:rsidR="00BF41BB" w:rsidTr="002330E7">
        <w:trPr>
          <w:cantSplit/>
        </w:trPr>
        <w:tc>
          <w:tcPr>
            <w:tcW w:w="2148" w:type="dxa"/>
          </w:tcPr>
          <w:p w:rsidR="00BF41BB" w:rsidRDefault="00BF41BB" w:rsidP="00BF41BB">
            <w:pPr>
              <w:tabs>
                <w:tab w:val="left" w:pos="215"/>
                <w:tab w:val="center" w:pos="3759"/>
                <w:tab w:val="right" w:pos="8011"/>
              </w:tabs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______________</w:t>
            </w:r>
          </w:p>
        </w:tc>
        <w:tc>
          <w:tcPr>
            <w:tcW w:w="6556" w:type="dxa"/>
          </w:tcPr>
          <w:p w:rsidR="00BF41BB" w:rsidRDefault="00BF41BB" w:rsidP="00BF41BB">
            <w:pPr>
              <w:tabs>
                <w:tab w:val="left" w:pos="215"/>
                <w:tab w:val="center" w:pos="3759"/>
                <w:tab w:val="right" w:pos="8011"/>
              </w:tabs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están muy contentos esta mañana</w:t>
            </w:r>
          </w:p>
          <w:p w:rsidR="00BF41BB" w:rsidRDefault="00BF41BB" w:rsidP="00BF41BB">
            <w:pPr>
              <w:tabs>
                <w:tab w:val="left" w:pos="215"/>
                <w:tab w:val="center" w:pos="3759"/>
                <w:tab w:val="right" w:pos="8011"/>
              </w:tabs>
              <w:jc w:val="both"/>
              <w:rPr>
                <w:rFonts w:ascii="Comic Sans MS" w:hAnsi="Comic Sans MS"/>
              </w:rPr>
            </w:pPr>
          </w:p>
        </w:tc>
      </w:tr>
      <w:tr w:rsidR="00BF41BB" w:rsidTr="002330E7">
        <w:trPr>
          <w:cantSplit/>
        </w:trPr>
        <w:tc>
          <w:tcPr>
            <w:tcW w:w="2148" w:type="dxa"/>
          </w:tcPr>
          <w:p w:rsidR="00BF41BB" w:rsidRDefault="00BF41BB" w:rsidP="00BF41BB">
            <w:pPr>
              <w:tabs>
                <w:tab w:val="left" w:pos="215"/>
                <w:tab w:val="center" w:pos="3759"/>
                <w:tab w:val="right" w:pos="8011"/>
              </w:tabs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______________</w:t>
            </w:r>
          </w:p>
        </w:tc>
        <w:tc>
          <w:tcPr>
            <w:tcW w:w="6556" w:type="dxa"/>
          </w:tcPr>
          <w:p w:rsidR="00BF41BB" w:rsidRDefault="00BF41BB" w:rsidP="00BF41BB">
            <w:pPr>
              <w:tabs>
                <w:tab w:val="left" w:pos="215"/>
                <w:tab w:val="center" w:pos="3759"/>
                <w:tab w:val="right" w:pos="8011"/>
              </w:tabs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eres mi mejor amigo</w:t>
            </w:r>
          </w:p>
          <w:p w:rsidR="00BF41BB" w:rsidRDefault="00BF41BB" w:rsidP="00BF41BB">
            <w:pPr>
              <w:tabs>
                <w:tab w:val="left" w:pos="215"/>
                <w:tab w:val="center" w:pos="3759"/>
                <w:tab w:val="right" w:pos="8011"/>
              </w:tabs>
              <w:jc w:val="both"/>
              <w:rPr>
                <w:rFonts w:ascii="Comic Sans MS" w:hAnsi="Comic Sans MS"/>
              </w:rPr>
            </w:pPr>
          </w:p>
        </w:tc>
      </w:tr>
      <w:tr w:rsidR="00BF41BB" w:rsidTr="002330E7">
        <w:trPr>
          <w:cantSplit/>
        </w:trPr>
        <w:tc>
          <w:tcPr>
            <w:tcW w:w="2148" w:type="dxa"/>
          </w:tcPr>
          <w:p w:rsidR="00BF41BB" w:rsidRDefault="00BF41BB" w:rsidP="00BF41BB">
            <w:pPr>
              <w:tabs>
                <w:tab w:val="left" w:pos="215"/>
                <w:tab w:val="center" w:pos="3759"/>
                <w:tab w:val="right" w:pos="8011"/>
              </w:tabs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______________</w:t>
            </w:r>
          </w:p>
        </w:tc>
        <w:tc>
          <w:tcPr>
            <w:tcW w:w="6556" w:type="dxa"/>
          </w:tcPr>
          <w:p w:rsidR="00BF41BB" w:rsidRDefault="00BF41BB" w:rsidP="00BF41BB">
            <w:pPr>
              <w:tabs>
                <w:tab w:val="left" w:pos="215"/>
                <w:tab w:val="center" w:pos="3759"/>
                <w:tab w:val="right" w:pos="8011"/>
              </w:tabs>
              <w:jc w:val="both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  <w:sz w:val="22"/>
                <w:szCs w:val="22"/>
              </w:rPr>
              <w:t>tiene</w:t>
            </w:r>
            <w:proofErr w:type="gramEnd"/>
            <w:r>
              <w:rPr>
                <w:rFonts w:ascii="Comic Sans MS" w:hAnsi="Comic Sans MS"/>
                <w:sz w:val="22"/>
                <w:szCs w:val="22"/>
              </w:rPr>
              <w:t xml:space="preserve"> el pelo rubio y rizado. </w:t>
            </w:r>
          </w:p>
          <w:p w:rsidR="00BF41BB" w:rsidRDefault="00BF41BB" w:rsidP="00BF41BB">
            <w:pPr>
              <w:tabs>
                <w:tab w:val="left" w:pos="215"/>
                <w:tab w:val="center" w:pos="3759"/>
                <w:tab w:val="right" w:pos="8011"/>
              </w:tabs>
              <w:jc w:val="both"/>
              <w:rPr>
                <w:rFonts w:ascii="Comic Sans MS" w:hAnsi="Comic Sans MS"/>
              </w:rPr>
            </w:pPr>
          </w:p>
        </w:tc>
      </w:tr>
      <w:tr w:rsidR="00BF41BB" w:rsidTr="002330E7">
        <w:trPr>
          <w:cantSplit/>
        </w:trPr>
        <w:tc>
          <w:tcPr>
            <w:tcW w:w="2148" w:type="dxa"/>
          </w:tcPr>
          <w:p w:rsidR="00BF41BB" w:rsidRDefault="00BF41BB" w:rsidP="00BF41BB">
            <w:pPr>
              <w:tabs>
                <w:tab w:val="left" w:pos="215"/>
                <w:tab w:val="center" w:pos="3759"/>
                <w:tab w:val="right" w:pos="8011"/>
              </w:tabs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______________</w:t>
            </w:r>
          </w:p>
        </w:tc>
        <w:tc>
          <w:tcPr>
            <w:tcW w:w="6556" w:type="dxa"/>
          </w:tcPr>
          <w:p w:rsidR="00BF41BB" w:rsidRDefault="00BF41BB" w:rsidP="00BF41BB">
            <w:pPr>
              <w:tabs>
                <w:tab w:val="left" w:pos="215"/>
                <w:tab w:val="center" w:pos="3759"/>
                <w:tab w:val="right" w:pos="8011"/>
              </w:tabs>
              <w:jc w:val="both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  <w:sz w:val="22"/>
                <w:szCs w:val="22"/>
              </w:rPr>
              <w:t>nos</w:t>
            </w:r>
            <w:proofErr w:type="gramEnd"/>
            <w:r>
              <w:rPr>
                <w:rFonts w:ascii="Comic Sans MS" w:hAnsi="Comic Sans MS"/>
                <w:sz w:val="22"/>
                <w:szCs w:val="22"/>
              </w:rPr>
              <w:t xml:space="preserve"> lavamos las manos antes de comer.</w:t>
            </w:r>
          </w:p>
        </w:tc>
      </w:tr>
    </w:tbl>
    <w:p w:rsidR="00BF41BB" w:rsidRDefault="00BF41BB" w:rsidP="00BF41BB">
      <w:pPr>
        <w:jc w:val="both"/>
        <w:rPr>
          <w:rFonts w:ascii="Comic Sans MS" w:hAnsi="Comic Sans MS"/>
          <w:sz w:val="22"/>
          <w:szCs w:val="22"/>
        </w:rPr>
      </w:pPr>
    </w:p>
    <w:p w:rsidR="00152006" w:rsidRDefault="00152006" w:rsidP="00BF41BB">
      <w:pPr>
        <w:ind w:left="360"/>
        <w:jc w:val="both"/>
        <w:rPr>
          <w:rFonts w:ascii="Comic Sans MS" w:hAnsi="Comic Sans MS"/>
          <w:sz w:val="22"/>
          <w:szCs w:val="22"/>
        </w:rPr>
      </w:pPr>
    </w:p>
    <w:p w:rsidR="00A022E3" w:rsidRDefault="00A022E3" w:rsidP="00BF41BB">
      <w:pPr>
        <w:numPr>
          <w:ilvl w:val="0"/>
          <w:numId w:val="1"/>
        </w:numPr>
        <w:tabs>
          <w:tab w:val="left" w:pos="720"/>
        </w:tabs>
        <w:jc w:val="both"/>
        <w:rPr>
          <w:rFonts w:ascii="Comic Sans MS" w:hAnsi="Comic Sans MS"/>
          <w:sz w:val="22"/>
          <w:szCs w:val="22"/>
        </w:rPr>
      </w:pPr>
      <w:r w:rsidRPr="00BF41BB">
        <w:rPr>
          <w:rFonts w:ascii="Comic Sans MS" w:hAnsi="Comic Sans MS"/>
          <w:b/>
          <w:sz w:val="32"/>
          <w:szCs w:val="32"/>
        </w:rPr>
        <w:t>Pronombres demostrativos:</w:t>
      </w:r>
      <w:r>
        <w:rPr>
          <w:rFonts w:ascii="Comic Sans MS" w:hAnsi="Comic Sans MS"/>
          <w:sz w:val="22"/>
          <w:szCs w:val="22"/>
        </w:rPr>
        <w:t xml:space="preserve"> indican distancia. </w:t>
      </w:r>
    </w:p>
    <w:p w:rsidR="00A022E3" w:rsidRDefault="00A022E3" w:rsidP="00BF41BB">
      <w:pPr>
        <w:ind w:left="360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ab/>
      </w:r>
      <w:proofErr w:type="spellStart"/>
      <w:r>
        <w:rPr>
          <w:rFonts w:ascii="Comic Sans MS" w:hAnsi="Comic Sans MS"/>
          <w:sz w:val="22"/>
          <w:szCs w:val="22"/>
        </w:rPr>
        <w:t>Ej</w:t>
      </w:r>
      <w:proofErr w:type="spellEnd"/>
      <w:r>
        <w:rPr>
          <w:rFonts w:ascii="Comic Sans MS" w:hAnsi="Comic Sans MS"/>
          <w:sz w:val="22"/>
          <w:szCs w:val="22"/>
        </w:rPr>
        <w:t xml:space="preserve">: Quiero </w:t>
      </w:r>
      <w:r>
        <w:rPr>
          <w:rFonts w:ascii="Comic Sans MS" w:hAnsi="Comic Sans MS"/>
          <w:b/>
          <w:sz w:val="22"/>
          <w:szCs w:val="22"/>
        </w:rPr>
        <w:t>eso</w:t>
      </w:r>
      <w:r>
        <w:rPr>
          <w:rFonts w:ascii="Comic Sans MS" w:hAnsi="Comic Sans MS"/>
          <w:sz w:val="22"/>
          <w:szCs w:val="22"/>
        </w:rPr>
        <w:t>.</w:t>
      </w:r>
    </w:p>
    <w:p w:rsidR="00A022E3" w:rsidRDefault="00A022E3" w:rsidP="00BF41BB">
      <w:pPr>
        <w:jc w:val="both"/>
        <w:rPr>
          <w:rFonts w:ascii="Comic Sans MS" w:hAnsi="Comic Sans MS"/>
          <w:sz w:val="22"/>
          <w:szCs w:val="2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142"/>
        <w:gridCol w:w="1081"/>
        <w:gridCol w:w="857"/>
        <w:gridCol w:w="1058"/>
        <w:gridCol w:w="1672"/>
        <w:gridCol w:w="60"/>
        <w:gridCol w:w="1693"/>
      </w:tblGrid>
      <w:tr w:rsidR="00BF41BB" w:rsidTr="002330E7">
        <w:trPr>
          <w:cantSplit/>
        </w:trPr>
        <w:tc>
          <w:tcPr>
            <w:tcW w:w="3080" w:type="dxa"/>
            <w:gridSpan w:val="3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vAlign w:val="center"/>
          </w:tcPr>
          <w:p w:rsidR="00BF41BB" w:rsidRDefault="00BF41BB" w:rsidP="002330E7">
            <w:pPr>
              <w:jc w:val="center"/>
              <w:rPr>
                <w:rStyle w:val="Textoennegrita"/>
                <w:rFonts w:ascii="Comic Sans MS" w:hAnsi="Comic Sans MS"/>
                <w:u w:val="single"/>
              </w:rPr>
            </w:pPr>
            <w:r>
              <w:rPr>
                <w:rStyle w:val="Textoennegrita"/>
                <w:rFonts w:ascii="Comic Sans MS" w:hAnsi="Comic Sans MS"/>
                <w:sz w:val="22"/>
                <w:szCs w:val="22"/>
                <w:u w:val="single"/>
              </w:rPr>
              <w:t>SINGULAR</w:t>
            </w:r>
          </w:p>
        </w:tc>
        <w:tc>
          <w:tcPr>
            <w:tcW w:w="2790" w:type="dxa"/>
            <w:gridSpan w:val="3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vAlign w:val="center"/>
          </w:tcPr>
          <w:p w:rsidR="00BF41BB" w:rsidRDefault="00BF41BB" w:rsidP="002330E7">
            <w:pPr>
              <w:jc w:val="center"/>
              <w:rPr>
                <w:rStyle w:val="Textoennegrita"/>
                <w:rFonts w:ascii="Comic Sans MS" w:hAnsi="Comic Sans MS"/>
                <w:u w:val="single"/>
              </w:rPr>
            </w:pPr>
            <w:r>
              <w:rPr>
                <w:rStyle w:val="Textoennegrita"/>
                <w:rFonts w:ascii="Comic Sans MS" w:hAnsi="Comic Sans MS"/>
                <w:sz w:val="22"/>
                <w:szCs w:val="22"/>
                <w:u w:val="single"/>
              </w:rPr>
              <w:t>PLURAL</w:t>
            </w:r>
          </w:p>
        </w:tc>
        <w:tc>
          <w:tcPr>
            <w:tcW w:w="1693" w:type="dxa"/>
          </w:tcPr>
          <w:p w:rsidR="00BF41BB" w:rsidRDefault="00BF41BB" w:rsidP="002330E7">
            <w:pPr>
              <w:rPr>
                <w:rFonts w:ascii="Comic Sans MS" w:hAnsi="Comic Sans MS"/>
              </w:rPr>
            </w:pPr>
          </w:p>
        </w:tc>
      </w:tr>
      <w:tr w:rsidR="00BF41BB" w:rsidTr="002330E7">
        <w:trPr>
          <w:cantSplit/>
        </w:trPr>
        <w:tc>
          <w:tcPr>
            <w:tcW w:w="1142" w:type="dxa"/>
            <w:tcBorders>
              <w:left w:val="double" w:sz="1" w:space="0" w:color="C0C0C0"/>
            </w:tcBorders>
            <w:vAlign w:val="center"/>
          </w:tcPr>
          <w:p w:rsidR="00BF41BB" w:rsidRDefault="00BF41BB" w:rsidP="002330E7">
            <w:pPr>
              <w:jc w:val="center"/>
              <w:rPr>
                <w:rStyle w:val="Textoennegrita"/>
                <w:rFonts w:ascii="Comic Sans MS" w:hAnsi="Comic Sans MS"/>
                <w:u w:val="single"/>
              </w:rPr>
            </w:pPr>
            <w:r>
              <w:rPr>
                <w:rStyle w:val="Textoennegrita"/>
                <w:rFonts w:ascii="Comic Sans MS" w:hAnsi="Comic Sans MS"/>
                <w:sz w:val="22"/>
                <w:szCs w:val="22"/>
                <w:u w:val="single"/>
              </w:rPr>
              <w:t>Masculino</w:t>
            </w:r>
          </w:p>
        </w:tc>
        <w:tc>
          <w:tcPr>
            <w:tcW w:w="1081" w:type="dxa"/>
            <w:tcBorders>
              <w:left w:val="double" w:sz="1" w:space="0" w:color="C0C0C0"/>
            </w:tcBorders>
            <w:vAlign w:val="center"/>
          </w:tcPr>
          <w:p w:rsidR="00BF41BB" w:rsidRDefault="00BF41BB" w:rsidP="002330E7">
            <w:pPr>
              <w:jc w:val="center"/>
              <w:rPr>
                <w:rStyle w:val="Textoennegrita"/>
                <w:rFonts w:ascii="Comic Sans MS" w:hAnsi="Comic Sans MS"/>
                <w:u w:val="single"/>
              </w:rPr>
            </w:pPr>
            <w:r>
              <w:rPr>
                <w:rStyle w:val="Textoennegrita"/>
                <w:rFonts w:ascii="Comic Sans MS" w:hAnsi="Comic Sans MS"/>
                <w:sz w:val="22"/>
                <w:szCs w:val="22"/>
                <w:u w:val="single"/>
              </w:rPr>
              <w:t>Femenino</w:t>
            </w:r>
          </w:p>
        </w:tc>
        <w:tc>
          <w:tcPr>
            <w:tcW w:w="857" w:type="dxa"/>
            <w:tcBorders>
              <w:left w:val="double" w:sz="1" w:space="0" w:color="C0C0C0"/>
            </w:tcBorders>
            <w:vAlign w:val="center"/>
          </w:tcPr>
          <w:p w:rsidR="00BF41BB" w:rsidRDefault="00BF41BB" w:rsidP="002330E7">
            <w:pPr>
              <w:jc w:val="center"/>
              <w:rPr>
                <w:rStyle w:val="Textoennegrita"/>
                <w:rFonts w:ascii="Comic Sans MS" w:hAnsi="Comic Sans MS"/>
                <w:u w:val="single"/>
              </w:rPr>
            </w:pPr>
            <w:r>
              <w:rPr>
                <w:rStyle w:val="Textoennegrita"/>
                <w:rFonts w:ascii="Comic Sans MS" w:hAnsi="Comic Sans MS"/>
                <w:sz w:val="22"/>
                <w:szCs w:val="22"/>
                <w:u w:val="single"/>
              </w:rPr>
              <w:t>Neutro</w:t>
            </w:r>
          </w:p>
        </w:tc>
        <w:tc>
          <w:tcPr>
            <w:tcW w:w="1058" w:type="dxa"/>
            <w:tcBorders>
              <w:left w:val="double" w:sz="1" w:space="0" w:color="C0C0C0"/>
            </w:tcBorders>
            <w:vAlign w:val="center"/>
          </w:tcPr>
          <w:p w:rsidR="00BF41BB" w:rsidRDefault="00BF41BB" w:rsidP="00BF41BB">
            <w:pPr>
              <w:pStyle w:val="Ttulo5"/>
              <w:numPr>
                <w:ilvl w:val="4"/>
                <w:numId w:val="5"/>
              </w:numPr>
              <w:tabs>
                <w:tab w:val="left" w:pos="0"/>
              </w:tabs>
              <w:spacing w:after="0"/>
              <w:rPr>
                <w:rStyle w:val="Textoennegrita"/>
                <w:sz w:val="22"/>
                <w:szCs w:val="22"/>
              </w:rPr>
            </w:pPr>
            <w:r>
              <w:rPr>
                <w:rStyle w:val="Textoennegrita"/>
                <w:sz w:val="22"/>
                <w:szCs w:val="22"/>
              </w:rPr>
              <w:t>Masculino</w:t>
            </w:r>
          </w:p>
        </w:tc>
        <w:tc>
          <w:tcPr>
            <w:tcW w:w="1732" w:type="dxa"/>
            <w:gridSpan w:val="2"/>
            <w:tcBorders>
              <w:left w:val="double" w:sz="1" w:space="0" w:color="C0C0C0"/>
              <w:right w:val="double" w:sz="1" w:space="0" w:color="C0C0C0"/>
            </w:tcBorders>
            <w:vAlign w:val="center"/>
          </w:tcPr>
          <w:p w:rsidR="00BF41BB" w:rsidRDefault="00BF41BB" w:rsidP="002330E7">
            <w:pPr>
              <w:jc w:val="center"/>
              <w:rPr>
                <w:rStyle w:val="Textoennegrita"/>
                <w:rFonts w:ascii="Comic Sans MS" w:hAnsi="Comic Sans MS"/>
                <w:u w:val="single"/>
              </w:rPr>
            </w:pPr>
            <w:r>
              <w:rPr>
                <w:rStyle w:val="Textoennegrita"/>
                <w:rFonts w:ascii="Comic Sans MS" w:hAnsi="Comic Sans MS"/>
                <w:sz w:val="22"/>
                <w:szCs w:val="22"/>
                <w:u w:val="single"/>
              </w:rPr>
              <w:t>Femenino</w:t>
            </w:r>
          </w:p>
        </w:tc>
        <w:tc>
          <w:tcPr>
            <w:tcW w:w="1693" w:type="dxa"/>
          </w:tcPr>
          <w:p w:rsidR="00BF41BB" w:rsidRDefault="00BF41BB" w:rsidP="002330E7">
            <w:pPr>
              <w:rPr>
                <w:rFonts w:ascii="Comic Sans MS" w:hAnsi="Comic Sans MS"/>
              </w:rPr>
            </w:pPr>
          </w:p>
        </w:tc>
      </w:tr>
      <w:tr w:rsidR="00BF41BB" w:rsidTr="002330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114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vAlign w:val="center"/>
          </w:tcPr>
          <w:p w:rsidR="00BF41BB" w:rsidRDefault="00BF41BB" w:rsidP="00233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éste</w:t>
            </w:r>
          </w:p>
        </w:tc>
        <w:tc>
          <w:tcPr>
            <w:tcW w:w="108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vAlign w:val="center"/>
          </w:tcPr>
          <w:p w:rsidR="00BF41BB" w:rsidRDefault="00BF41BB" w:rsidP="00233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ésta</w:t>
            </w:r>
          </w:p>
        </w:tc>
        <w:tc>
          <w:tcPr>
            <w:tcW w:w="857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vAlign w:val="center"/>
          </w:tcPr>
          <w:p w:rsidR="00BF41BB" w:rsidRDefault="00BF41BB" w:rsidP="00233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esto</w:t>
            </w:r>
          </w:p>
        </w:tc>
        <w:tc>
          <w:tcPr>
            <w:tcW w:w="1058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vAlign w:val="center"/>
          </w:tcPr>
          <w:p w:rsidR="00BF41BB" w:rsidRDefault="00BF41BB" w:rsidP="00233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éstos</w:t>
            </w:r>
          </w:p>
        </w:tc>
        <w:tc>
          <w:tcPr>
            <w:tcW w:w="167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vAlign w:val="center"/>
          </w:tcPr>
          <w:p w:rsidR="00BF41BB" w:rsidRDefault="00BF41BB" w:rsidP="00233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éstas</w:t>
            </w:r>
          </w:p>
        </w:tc>
        <w:tc>
          <w:tcPr>
            <w:tcW w:w="1753" w:type="dxa"/>
            <w:gridSpan w:val="2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vAlign w:val="center"/>
          </w:tcPr>
          <w:p w:rsidR="00BF41BB" w:rsidRDefault="00BF41BB" w:rsidP="002330E7">
            <w:pPr>
              <w:rPr>
                <w:rStyle w:val="Textoennegrita"/>
                <w:rFonts w:ascii="Comic Sans MS" w:hAnsi="Comic Sans MS"/>
              </w:rPr>
            </w:pPr>
            <w:r>
              <w:rPr>
                <w:rStyle w:val="Textoennegrita"/>
                <w:rFonts w:ascii="Comic Sans MS" w:hAnsi="Comic Sans MS"/>
                <w:sz w:val="22"/>
                <w:szCs w:val="22"/>
              </w:rPr>
              <w:t>Cercanía</w:t>
            </w:r>
          </w:p>
        </w:tc>
      </w:tr>
      <w:tr w:rsidR="00BF41BB" w:rsidTr="002330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1142" w:type="dxa"/>
            <w:tcBorders>
              <w:left w:val="double" w:sz="1" w:space="0" w:color="C0C0C0"/>
              <w:bottom w:val="double" w:sz="1" w:space="0" w:color="C0C0C0"/>
            </w:tcBorders>
            <w:vAlign w:val="center"/>
          </w:tcPr>
          <w:p w:rsidR="00BF41BB" w:rsidRDefault="00BF41BB" w:rsidP="00233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ése</w:t>
            </w:r>
          </w:p>
        </w:tc>
        <w:tc>
          <w:tcPr>
            <w:tcW w:w="1081" w:type="dxa"/>
            <w:tcBorders>
              <w:left w:val="double" w:sz="1" w:space="0" w:color="C0C0C0"/>
              <w:bottom w:val="double" w:sz="1" w:space="0" w:color="C0C0C0"/>
            </w:tcBorders>
            <w:vAlign w:val="center"/>
          </w:tcPr>
          <w:p w:rsidR="00BF41BB" w:rsidRDefault="00BF41BB" w:rsidP="00233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ésa</w:t>
            </w:r>
          </w:p>
        </w:tc>
        <w:tc>
          <w:tcPr>
            <w:tcW w:w="857" w:type="dxa"/>
            <w:tcBorders>
              <w:left w:val="double" w:sz="1" w:space="0" w:color="C0C0C0"/>
              <w:bottom w:val="double" w:sz="1" w:space="0" w:color="C0C0C0"/>
            </w:tcBorders>
            <w:vAlign w:val="center"/>
          </w:tcPr>
          <w:p w:rsidR="00BF41BB" w:rsidRDefault="00BF41BB" w:rsidP="00233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eso</w:t>
            </w:r>
          </w:p>
        </w:tc>
        <w:tc>
          <w:tcPr>
            <w:tcW w:w="1058" w:type="dxa"/>
            <w:tcBorders>
              <w:left w:val="double" w:sz="1" w:space="0" w:color="C0C0C0"/>
              <w:bottom w:val="double" w:sz="1" w:space="0" w:color="C0C0C0"/>
            </w:tcBorders>
            <w:vAlign w:val="center"/>
          </w:tcPr>
          <w:p w:rsidR="00BF41BB" w:rsidRDefault="00BF41BB" w:rsidP="00233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ésos</w:t>
            </w:r>
          </w:p>
        </w:tc>
        <w:tc>
          <w:tcPr>
            <w:tcW w:w="1672" w:type="dxa"/>
            <w:tcBorders>
              <w:left w:val="double" w:sz="1" w:space="0" w:color="C0C0C0"/>
              <w:bottom w:val="double" w:sz="1" w:space="0" w:color="C0C0C0"/>
            </w:tcBorders>
            <w:vAlign w:val="center"/>
          </w:tcPr>
          <w:p w:rsidR="00BF41BB" w:rsidRDefault="00BF41BB" w:rsidP="00233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ésas</w:t>
            </w:r>
          </w:p>
        </w:tc>
        <w:tc>
          <w:tcPr>
            <w:tcW w:w="1753" w:type="dxa"/>
            <w:gridSpan w:val="2"/>
            <w:tcBorders>
              <w:left w:val="double" w:sz="1" w:space="0" w:color="C0C0C0"/>
              <w:bottom w:val="double" w:sz="1" w:space="0" w:color="C0C0C0"/>
              <w:right w:val="double" w:sz="1" w:space="0" w:color="C0C0C0"/>
            </w:tcBorders>
            <w:vAlign w:val="center"/>
          </w:tcPr>
          <w:p w:rsidR="00BF41BB" w:rsidRDefault="00BF41BB" w:rsidP="002330E7">
            <w:pPr>
              <w:rPr>
                <w:rStyle w:val="Textoennegrita"/>
                <w:rFonts w:ascii="Comic Sans MS" w:hAnsi="Comic Sans MS"/>
              </w:rPr>
            </w:pPr>
            <w:r>
              <w:rPr>
                <w:rStyle w:val="Textoennegrita"/>
                <w:rFonts w:ascii="Comic Sans MS" w:hAnsi="Comic Sans MS"/>
                <w:sz w:val="22"/>
                <w:szCs w:val="22"/>
              </w:rPr>
              <w:t>Distancia media</w:t>
            </w:r>
          </w:p>
        </w:tc>
      </w:tr>
      <w:tr w:rsidR="00BF41BB" w:rsidTr="002330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1142" w:type="dxa"/>
            <w:tcBorders>
              <w:left w:val="double" w:sz="1" w:space="0" w:color="C0C0C0"/>
              <w:bottom w:val="double" w:sz="1" w:space="0" w:color="C0C0C0"/>
            </w:tcBorders>
            <w:vAlign w:val="center"/>
          </w:tcPr>
          <w:p w:rsidR="00BF41BB" w:rsidRDefault="00BF41BB" w:rsidP="00233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aquél</w:t>
            </w:r>
          </w:p>
        </w:tc>
        <w:tc>
          <w:tcPr>
            <w:tcW w:w="1081" w:type="dxa"/>
            <w:tcBorders>
              <w:left w:val="double" w:sz="1" w:space="0" w:color="C0C0C0"/>
              <w:bottom w:val="double" w:sz="1" w:space="0" w:color="C0C0C0"/>
            </w:tcBorders>
            <w:vAlign w:val="center"/>
          </w:tcPr>
          <w:p w:rsidR="00BF41BB" w:rsidRDefault="00BF41BB" w:rsidP="00233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aquélla</w:t>
            </w:r>
          </w:p>
        </w:tc>
        <w:tc>
          <w:tcPr>
            <w:tcW w:w="857" w:type="dxa"/>
            <w:tcBorders>
              <w:left w:val="double" w:sz="1" w:space="0" w:color="C0C0C0"/>
              <w:bottom w:val="double" w:sz="1" w:space="0" w:color="C0C0C0"/>
            </w:tcBorders>
            <w:vAlign w:val="center"/>
          </w:tcPr>
          <w:p w:rsidR="00BF41BB" w:rsidRDefault="00BF41BB" w:rsidP="00233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aquello</w:t>
            </w:r>
          </w:p>
        </w:tc>
        <w:tc>
          <w:tcPr>
            <w:tcW w:w="1058" w:type="dxa"/>
            <w:tcBorders>
              <w:left w:val="double" w:sz="1" w:space="0" w:color="C0C0C0"/>
              <w:bottom w:val="double" w:sz="1" w:space="0" w:color="C0C0C0"/>
            </w:tcBorders>
            <w:vAlign w:val="center"/>
          </w:tcPr>
          <w:p w:rsidR="00BF41BB" w:rsidRDefault="00BF41BB" w:rsidP="00233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aquellos</w:t>
            </w:r>
          </w:p>
        </w:tc>
        <w:tc>
          <w:tcPr>
            <w:tcW w:w="1672" w:type="dxa"/>
            <w:tcBorders>
              <w:left w:val="double" w:sz="1" w:space="0" w:color="C0C0C0"/>
              <w:bottom w:val="double" w:sz="1" w:space="0" w:color="C0C0C0"/>
            </w:tcBorders>
            <w:vAlign w:val="center"/>
          </w:tcPr>
          <w:p w:rsidR="00BF41BB" w:rsidRDefault="00BF41BB" w:rsidP="00233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aquéllas</w:t>
            </w:r>
          </w:p>
        </w:tc>
        <w:tc>
          <w:tcPr>
            <w:tcW w:w="1753" w:type="dxa"/>
            <w:gridSpan w:val="2"/>
            <w:tcBorders>
              <w:left w:val="double" w:sz="1" w:space="0" w:color="C0C0C0"/>
              <w:bottom w:val="double" w:sz="1" w:space="0" w:color="C0C0C0"/>
              <w:right w:val="double" w:sz="1" w:space="0" w:color="C0C0C0"/>
            </w:tcBorders>
            <w:vAlign w:val="center"/>
          </w:tcPr>
          <w:p w:rsidR="00BF41BB" w:rsidRDefault="00BF41BB" w:rsidP="002330E7">
            <w:pPr>
              <w:rPr>
                <w:rStyle w:val="Textoennegrita"/>
                <w:rFonts w:ascii="Comic Sans MS" w:hAnsi="Comic Sans MS"/>
              </w:rPr>
            </w:pPr>
            <w:r>
              <w:rPr>
                <w:rStyle w:val="Textoennegrita"/>
                <w:rFonts w:ascii="Comic Sans MS" w:hAnsi="Comic Sans MS"/>
                <w:sz w:val="22"/>
                <w:szCs w:val="22"/>
              </w:rPr>
              <w:t>Lejanía</w:t>
            </w:r>
          </w:p>
        </w:tc>
      </w:tr>
    </w:tbl>
    <w:p w:rsidR="00BF41BB" w:rsidRDefault="00BF41BB" w:rsidP="00BF41BB">
      <w:pPr>
        <w:numPr>
          <w:ilvl w:val="0"/>
          <w:numId w:val="6"/>
        </w:numPr>
        <w:tabs>
          <w:tab w:val="left" w:pos="360"/>
          <w:tab w:val="center" w:pos="3759"/>
          <w:tab w:val="right" w:pos="8011"/>
        </w:tabs>
        <w:ind w:left="360" w:right="1394"/>
        <w:rPr>
          <w:rFonts w:ascii="Comic Sans MS" w:hAnsi="Comic Sans MS" w:cs="Arial"/>
          <w:b/>
          <w:color w:val="000000"/>
          <w:sz w:val="22"/>
          <w:szCs w:val="22"/>
        </w:rPr>
      </w:pPr>
      <w:r>
        <w:rPr>
          <w:rFonts w:ascii="Comic Sans MS" w:hAnsi="Comic Sans MS" w:cs="Arial"/>
          <w:b/>
          <w:color w:val="000000"/>
          <w:sz w:val="22"/>
          <w:szCs w:val="22"/>
        </w:rPr>
        <w:t>Rodea los  pronombres demostrativos que aparecen en estas oraciones  y luego analízalos:</w:t>
      </w:r>
    </w:p>
    <w:p w:rsidR="00BF41BB" w:rsidRDefault="00BF41BB" w:rsidP="00BF41BB">
      <w:pPr>
        <w:tabs>
          <w:tab w:val="left" w:pos="720"/>
        </w:tabs>
        <w:ind w:right="1394"/>
        <w:rPr>
          <w:rFonts w:ascii="Comic Sans MS" w:hAnsi="Comic Sans MS" w:cs="Arial"/>
          <w:b/>
          <w:color w:val="000000"/>
          <w:sz w:val="22"/>
          <w:szCs w:val="22"/>
        </w:rPr>
      </w:pPr>
    </w:p>
    <w:p w:rsidR="00BF41BB" w:rsidRDefault="00BF41BB" w:rsidP="00BF41BB">
      <w:pPr>
        <w:tabs>
          <w:tab w:val="left" w:pos="720"/>
        </w:tabs>
        <w:ind w:right="1394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>Estos   son   más bonitos  que   aquellos.</w:t>
      </w:r>
    </w:p>
    <w:p w:rsidR="00BF41BB" w:rsidRDefault="00BF41BB" w:rsidP="00BF41BB">
      <w:pPr>
        <w:tabs>
          <w:tab w:val="left" w:pos="720"/>
        </w:tabs>
        <w:ind w:right="1394"/>
        <w:rPr>
          <w:rFonts w:ascii="Comic Sans MS" w:hAnsi="Comic Sans MS" w:cs="Arial"/>
          <w:color w:val="000000"/>
          <w:sz w:val="22"/>
          <w:szCs w:val="22"/>
        </w:rPr>
      </w:pPr>
    </w:p>
    <w:p w:rsidR="00BF41BB" w:rsidRDefault="00BF41BB" w:rsidP="00BF41BB">
      <w:pPr>
        <w:tabs>
          <w:tab w:val="left" w:pos="720"/>
        </w:tabs>
        <w:ind w:right="1394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>Ese    es   el más alto  de su clase.</w:t>
      </w:r>
    </w:p>
    <w:p w:rsidR="00BF41BB" w:rsidRDefault="00BF41BB" w:rsidP="00BF41BB">
      <w:pPr>
        <w:tabs>
          <w:tab w:val="left" w:pos="720"/>
        </w:tabs>
        <w:ind w:right="44"/>
        <w:rPr>
          <w:rFonts w:ascii="Comic Sans MS" w:hAnsi="Comic Sans MS" w:cs="Arial"/>
          <w:color w:val="000000"/>
          <w:sz w:val="22"/>
          <w:szCs w:val="22"/>
        </w:rPr>
      </w:pPr>
    </w:p>
    <w:p w:rsidR="00BF41BB" w:rsidRDefault="00BF41BB" w:rsidP="00BF41BB">
      <w:pPr>
        <w:tabs>
          <w:tab w:val="left" w:pos="720"/>
        </w:tabs>
        <w:ind w:right="1394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>Esta   es   la   más rubia  de   la  pandilla.</w:t>
      </w:r>
    </w:p>
    <w:p w:rsidR="00BF41BB" w:rsidRDefault="00BF41BB" w:rsidP="00BF41BB">
      <w:pPr>
        <w:tabs>
          <w:tab w:val="left" w:pos="720"/>
        </w:tabs>
        <w:ind w:right="1394"/>
        <w:rPr>
          <w:rFonts w:ascii="Comic Sans MS" w:hAnsi="Comic Sans MS" w:cs="Arial"/>
          <w:color w:val="000000"/>
          <w:sz w:val="22"/>
          <w:szCs w:val="22"/>
        </w:rPr>
      </w:pPr>
    </w:p>
    <w:p w:rsidR="00BF41BB" w:rsidRDefault="00BF41BB" w:rsidP="00BF41BB">
      <w:pPr>
        <w:tabs>
          <w:tab w:val="left" w:pos="720"/>
        </w:tabs>
        <w:ind w:right="1394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>Aquel   es   más viejo    que   este.</w:t>
      </w:r>
    </w:p>
    <w:p w:rsidR="00BF41BB" w:rsidRDefault="00BF41BB" w:rsidP="00BF41BB">
      <w:pPr>
        <w:jc w:val="both"/>
        <w:rPr>
          <w:rFonts w:ascii="Comic Sans MS" w:hAnsi="Comic Sans MS"/>
          <w:sz w:val="22"/>
          <w:szCs w:val="22"/>
        </w:rPr>
      </w:pPr>
    </w:p>
    <w:p w:rsidR="00A022E3" w:rsidRDefault="00A022E3" w:rsidP="00BF41BB">
      <w:pPr>
        <w:numPr>
          <w:ilvl w:val="0"/>
          <w:numId w:val="1"/>
        </w:numPr>
        <w:tabs>
          <w:tab w:val="left" w:pos="720"/>
        </w:tabs>
        <w:jc w:val="both"/>
        <w:rPr>
          <w:rFonts w:ascii="Comic Sans MS" w:hAnsi="Comic Sans MS"/>
          <w:sz w:val="22"/>
          <w:szCs w:val="22"/>
        </w:rPr>
      </w:pPr>
      <w:r w:rsidRPr="00BF41BB">
        <w:rPr>
          <w:rFonts w:ascii="Comic Sans MS" w:hAnsi="Comic Sans MS"/>
          <w:b/>
          <w:sz w:val="32"/>
          <w:szCs w:val="32"/>
        </w:rPr>
        <w:t>Pronombres posesivos</w:t>
      </w:r>
      <w:r>
        <w:rPr>
          <w:rFonts w:ascii="Comic Sans MS" w:hAnsi="Comic Sans MS"/>
          <w:b/>
          <w:sz w:val="22"/>
          <w:szCs w:val="22"/>
        </w:rPr>
        <w:t>:</w:t>
      </w:r>
      <w:r>
        <w:rPr>
          <w:rFonts w:ascii="Comic Sans MS" w:hAnsi="Comic Sans MS"/>
          <w:sz w:val="22"/>
          <w:szCs w:val="22"/>
        </w:rPr>
        <w:t xml:space="preserve"> indican posesión. </w:t>
      </w:r>
    </w:p>
    <w:p w:rsidR="00BF41BB" w:rsidRDefault="00A022E3" w:rsidP="00BF41BB">
      <w:pPr>
        <w:ind w:left="360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ab/>
      </w:r>
      <w:proofErr w:type="spellStart"/>
      <w:r>
        <w:rPr>
          <w:rFonts w:ascii="Comic Sans MS" w:hAnsi="Comic Sans MS"/>
          <w:sz w:val="22"/>
          <w:szCs w:val="22"/>
        </w:rPr>
        <w:t>Ej</w:t>
      </w:r>
      <w:proofErr w:type="spellEnd"/>
      <w:r>
        <w:rPr>
          <w:rFonts w:ascii="Comic Sans MS" w:hAnsi="Comic Sans MS"/>
          <w:sz w:val="22"/>
          <w:szCs w:val="22"/>
        </w:rPr>
        <w:t xml:space="preserve">: Los libros son </w:t>
      </w:r>
      <w:r>
        <w:rPr>
          <w:rFonts w:ascii="Comic Sans MS" w:hAnsi="Comic Sans MS"/>
          <w:b/>
          <w:sz w:val="22"/>
          <w:szCs w:val="22"/>
        </w:rPr>
        <w:t>tuyos</w:t>
      </w:r>
      <w:r>
        <w:rPr>
          <w:rFonts w:ascii="Comic Sans MS" w:hAnsi="Comic Sans MS"/>
          <w:sz w:val="22"/>
          <w:szCs w:val="22"/>
        </w:rPr>
        <w:t>.</w:t>
      </w:r>
    </w:p>
    <w:p w:rsidR="00BF41BB" w:rsidRDefault="00BF41BB" w:rsidP="00BF41BB">
      <w:pPr>
        <w:ind w:left="360"/>
        <w:jc w:val="both"/>
        <w:rPr>
          <w:rFonts w:ascii="Comic Sans MS" w:hAnsi="Comic Sans MS"/>
          <w:sz w:val="22"/>
          <w:szCs w:val="2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95"/>
        <w:gridCol w:w="980"/>
        <w:gridCol w:w="980"/>
        <w:gridCol w:w="1044"/>
        <w:gridCol w:w="1038"/>
        <w:gridCol w:w="1390"/>
        <w:gridCol w:w="956"/>
        <w:gridCol w:w="1394"/>
      </w:tblGrid>
      <w:tr w:rsidR="00BF41BB" w:rsidTr="002330E7">
        <w:trPr>
          <w:cantSplit/>
        </w:trPr>
        <w:tc>
          <w:tcPr>
            <w:tcW w:w="2955" w:type="dxa"/>
            <w:gridSpan w:val="3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vAlign w:val="center"/>
          </w:tcPr>
          <w:p w:rsidR="00BF41BB" w:rsidRDefault="00BF41BB" w:rsidP="002330E7">
            <w:pPr>
              <w:jc w:val="center"/>
              <w:rPr>
                <w:rStyle w:val="Textoennegrita"/>
                <w:rFonts w:ascii="Comic Sans MS" w:hAnsi="Comic Sans MS"/>
                <w:u w:val="single"/>
              </w:rPr>
            </w:pPr>
            <w:r>
              <w:rPr>
                <w:rStyle w:val="Textoennegrita"/>
                <w:rFonts w:ascii="Comic Sans MS" w:hAnsi="Comic Sans MS"/>
                <w:sz w:val="22"/>
                <w:szCs w:val="22"/>
                <w:u w:val="single"/>
              </w:rPr>
              <w:t>Un solo poseedor</w:t>
            </w:r>
          </w:p>
        </w:tc>
        <w:tc>
          <w:tcPr>
            <w:tcW w:w="3472" w:type="dxa"/>
            <w:gridSpan w:val="3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vAlign w:val="center"/>
          </w:tcPr>
          <w:p w:rsidR="00BF41BB" w:rsidRDefault="00BF41BB" w:rsidP="002330E7">
            <w:pPr>
              <w:jc w:val="center"/>
              <w:rPr>
                <w:rStyle w:val="Textoennegrita"/>
                <w:rFonts w:ascii="Comic Sans MS" w:hAnsi="Comic Sans MS"/>
                <w:u w:val="single"/>
              </w:rPr>
            </w:pPr>
            <w:r>
              <w:rPr>
                <w:rStyle w:val="Textoennegrita"/>
                <w:rFonts w:ascii="Comic Sans MS" w:hAnsi="Comic Sans MS"/>
                <w:sz w:val="22"/>
                <w:szCs w:val="22"/>
                <w:u w:val="single"/>
              </w:rPr>
              <w:t>Varios poseedores</w:t>
            </w:r>
          </w:p>
        </w:tc>
        <w:tc>
          <w:tcPr>
            <w:tcW w:w="2350" w:type="dxa"/>
            <w:gridSpan w:val="2"/>
          </w:tcPr>
          <w:p w:rsidR="00BF41BB" w:rsidRDefault="00BF41BB" w:rsidP="002330E7">
            <w:pPr>
              <w:rPr>
                <w:rFonts w:ascii="Comic Sans MS" w:hAnsi="Comic Sans MS"/>
              </w:rPr>
            </w:pPr>
          </w:p>
        </w:tc>
      </w:tr>
      <w:tr w:rsidR="00BF41BB" w:rsidTr="002330E7">
        <w:trPr>
          <w:cantSplit/>
        </w:trPr>
        <w:tc>
          <w:tcPr>
            <w:tcW w:w="995" w:type="dxa"/>
            <w:tcBorders>
              <w:left w:val="double" w:sz="1" w:space="0" w:color="C0C0C0"/>
            </w:tcBorders>
            <w:vAlign w:val="center"/>
          </w:tcPr>
          <w:p w:rsidR="00BF41BB" w:rsidRDefault="00BF41BB" w:rsidP="002330E7">
            <w:pPr>
              <w:jc w:val="center"/>
              <w:rPr>
                <w:rStyle w:val="Textoennegrita"/>
                <w:rFonts w:ascii="Comic Sans MS" w:hAnsi="Comic Sans MS"/>
                <w:u w:val="single"/>
              </w:rPr>
            </w:pPr>
            <w:r>
              <w:rPr>
                <w:rStyle w:val="Textoennegrita"/>
                <w:rFonts w:ascii="Comic Sans MS" w:hAnsi="Comic Sans MS"/>
                <w:sz w:val="22"/>
                <w:szCs w:val="22"/>
                <w:u w:val="single"/>
              </w:rPr>
              <w:t>1ª persona</w:t>
            </w:r>
          </w:p>
        </w:tc>
        <w:tc>
          <w:tcPr>
            <w:tcW w:w="980" w:type="dxa"/>
            <w:tcBorders>
              <w:left w:val="double" w:sz="1" w:space="0" w:color="C0C0C0"/>
            </w:tcBorders>
            <w:vAlign w:val="center"/>
          </w:tcPr>
          <w:p w:rsidR="00BF41BB" w:rsidRDefault="00BF41BB" w:rsidP="002330E7">
            <w:pPr>
              <w:jc w:val="center"/>
              <w:rPr>
                <w:rStyle w:val="Textoennegrita"/>
                <w:rFonts w:ascii="Comic Sans MS" w:hAnsi="Comic Sans MS"/>
                <w:u w:val="single"/>
              </w:rPr>
            </w:pPr>
            <w:r>
              <w:rPr>
                <w:rStyle w:val="Textoennegrita"/>
                <w:rFonts w:ascii="Comic Sans MS" w:hAnsi="Comic Sans MS"/>
                <w:sz w:val="22"/>
                <w:szCs w:val="22"/>
                <w:u w:val="single"/>
              </w:rPr>
              <w:t>2ª persona</w:t>
            </w:r>
          </w:p>
        </w:tc>
        <w:tc>
          <w:tcPr>
            <w:tcW w:w="980" w:type="dxa"/>
            <w:tcBorders>
              <w:left w:val="double" w:sz="1" w:space="0" w:color="C0C0C0"/>
            </w:tcBorders>
            <w:vAlign w:val="center"/>
          </w:tcPr>
          <w:p w:rsidR="00BF41BB" w:rsidRDefault="00BF41BB" w:rsidP="002330E7">
            <w:pPr>
              <w:jc w:val="center"/>
              <w:rPr>
                <w:rStyle w:val="Textoennegrita"/>
                <w:rFonts w:ascii="Comic Sans MS" w:hAnsi="Comic Sans MS"/>
                <w:u w:val="single"/>
              </w:rPr>
            </w:pPr>
            <w:r>
              <w:rPr>
                <w:rStyle w:val="Textoennegrita"/>
                <w:rFonts w:ascii="Comic Sans MS" w:hAnsi="Comic Sans MS"/>
                <w:sz w:val="22"/>
                <w:szCs w:val="22"/>
                <w:u w:val="single"/>
              </w:rPr>
              <w:t>3ª persona</w:t>
            </w:r>
          </w:p>
        </w:tc>
        <w:tc>
          <w:tcPr>
            <w:tcW w:w="1044" w:type="dxa"/>
            <w:tcBorders>
              <w:left w:val="double" w:sz="1" w:space="0" w:color="C0C0C0"/>
            </w:tcBorders>
            <w:vAlign w:val="center"/>
          </w:tcPr>
          <w:p w:rsidR="00BF41BB" w:rsidRDefault="00BF41BB" w:rsidP="002330E7">
            <w:pPr>
              <w:jc w:val="center"/>
              <w:rPr>
                <w:rStyle w:val="Textoennegrita"/>
                <w:rFonts w:ascii="Comic Sans MS" w:hAnsi="Comic Sans MS"/>
                <w:u w:val="single"/>
              </w:rPr>
            </w:pPr>
            <w:r>
              <w:rPr>
                <w:rStyle w:val="Textoennegrita"/>
                <w:rFonts w:ascii="Comic Sans MS" w:hAnsi="Comic Sans MS"/>
                <w:sz w:val="22"/>
                <w:szCs w:val="22"/>
                <w:u w:val="single"/>
              </w:rPr>
              <w:t>1ª persona</w:t>
            </w:r>
          </w:p>
        </w:tc>
        <w:tc>
          <w:tcPr>
            <w:tcW w:w="1038" w:type="dxa"/>
            <w:tcBorders>
              <w:left w:val="double" w:sz="1" w:space="0" w:color="C0C0C0"/>
            </w:tcBorders>
            <w:vAlign w:val="center"/>
          </w:tcPr>
          <w:p w:rsidR="00BF41BB" w:rsidRDefault="00BF41BB" w:rsidP="002330E7">
            <w:pPr>
              <w:jc w:val="center"/>
              <w:rPr>
                <w:rStyle w:val="Textoennegrita"/>
                <w:rFonts w:ascii="Comic Sans MS" w:hAnsi="Comic Sans MS"/>
                <w:u w:val="single"/>
              </w:rPr>
            </w:pPr>
            <w:r>
              <w:rPr>
                <w:rStyle w:val="Textoennegrita"/>
                <w:rFonts w:ascii="Comic Sans MS" w:hAnsi="Comic Sans MS"/>
                <w:sz w:val="22"/>
                <w:szCs w:val="22"/>
                <w:u w:val="single"/>
              </w:rPr>
              <w:t>2ª persona</w:t>
            </w:r>
          </w:p>
        </w:tc>
        <w:tc>
          <w:tcPr>
            <w:tcW w:w="1390" w:type="dxa"/>
            <w:tcBorders>
              <w:left w:val="double" w:sz="1" w:space="0" w:color="C0C0C0"/>
              <w:right w:val="double" w:sz="1" w:space="0" w:color="C0C0C0"/>
            </w:tcBorders>
            <w:vAlign w:val="center"/>
          </w:tcPr>
          <w:p w:rsidR="00BF41BB" w:rsidRDefault="00BF41BB" w:rsidP="002330E7">
            <w:pPr>
              <w:jc w:val="center"/>
              <w:rPr>
                <w:rFonts w:ascii="Comic Sans MS" w:hAnsi="Comic Sans MS"/>
                <w:b/>
                <w:u w:val="single"/>
              </w:rPr>
            </w:pPr>
            <w:r>
              <w:rPr>
                <w:rFonts w:ascii="Comic Sans MS" w:hAnsi="Comic Sans MS"/>
                <w:b/>
                <w:sz w:val="22"/>
                <w:szCs w:val="22"/>
                <w:u w:val="single"/>
              </w:rPr>
              <w:t xml:space="preserve">3º </w:t>
            </w:r>
          </w:p>
          <w:p w:rsidR="00BF41BB" w:rsidRDefault="00BF41BB" w:rsidP="002330E7">
            <w:pPr>
              <w:jc w:val="center"/>
              <w:rPr>
                <w:rFonts w:ascii="Comic Sans MS" w:hAnsi="Comic Sans MS"/>
                <w:b/>
                <w:u w:val="single"/>
              </w:rPr>
            </w:pPr>
            <w:r>
              <w:rPr>
                <w:rFonts w:ascii="Comic Sans MS" w:hAnsi="Comic Sans MS"/>
                <w:b/>
                <w:sz w:val="22"/>
                <w:szCs w:val="22"/>
                <w:u w:val="single"/>
              </w:rPr>
              <w:t>persona</w:t>
            </w:r>
          </w:p>
        </w:tc>
        <w:tc>
          <w:tcPr>
            <w:tcW w:w="2350" w:type="dxa"/>
            <w:gridSpan w:val="2"/>
          </w:tcPr>
          <w:p w:rsidR="00BF41BB" w:rsidRDefault="00BF41BB" w:rsidP="002330E7">
            <w:pPr>
              <w:rPr>
                <w:rFonts w:ascii="Comic Sans MS" w:hAnsi="Comic Sans MS"/>
              </w:rPr>
            </w:pPr>
          </w:p>
        </w:tc>
      </w:tr>
      <w:tr w:rsidR="00BF41BB" w:rsidTr="002330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7383" w:type="dxa"/>
            <w:gridSpan w:val="7"/>
          </w:tcPr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995"/>
              <w:gridCol w:w="980"/>
              <w:gridCol w:w="980"/>
              <w:gridCol w:w="1044"/>
              <w:gridCol w:w="1038"/>
              <w:gridCol w:w="1330"/>
              <w:gridCol w:w="1016"/>
            </w:tblGrid>
            <w:tr w:rsidR="00BF41BB" w:rsidTr="002330E7">
              <w:trPr>
                <w:cantSplit/>
              </w:trPr>
              <w:tc>
                <w:tcPr>
                  <w:tcW w:w="995" w:type="dxa"/>
                  <w:tcBorders>
                    <w:top w:val="double" w:sz="1" w:space="0" w:color="C0C0C0"/>
                    <w:left w:val="double" w:sz="1" w:space="0" w:color="C0C0C0"/>
                    <w:bottom w:val="double" w:sz="1" w:space="0" w:color="C0C0C0"/>
                  </w:tcBorders>
                  <w:vAlign w:val="center"/>
                </w:tcPr>
                <w:p w:rsidR="00BF41BB" w:rsidRDefault="00BF41BB" w:rsidP="002330E7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mío</w:t>
                  </w:r>
                </w:p>
              </w:tc>
              <w:tc>
                <w:tcPr>
                  <w:tcW w:w="980" w:type="dxa"/>
                  <w:tcBorders>
                    <w:top w:val="double" w:sz="1" w:space="0" w:color="C0C0C0"/>
                    <w:left w:val="double" w:sz="1" w:space="0" w:color="C0C0C0"/>
                    <w:bottom w:val="double" w:sz="1" w:space="0" w:color="C0C0C0"/>
                  </w:tcBorders>
                  <w:vAlign w:val="center"/>
                </w:tcPr>
                <w:p w:rsidR="00BF41BB" w:rsidRDefault="00BF41BB" w:rsidP="002330E7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tuyo</w:t>
                  </w:r>
                </w:p>
              </w:tc>
              <w:tc>
                <w:tcPr>
                  <w:tcW w:w="980" w:type="dxa"/>
                  <w:tcBorders>
                    <w:top w:val="double" w:sz="1" w:space="0" w:color="C0C0C0"/>
                    <w:left w:val="double" w:sz="1" w:space="0" w:color="C0C0C0"/>
                    <w:bottom w:val="double" w:sz="1" w:space="0" w:color="C0C0C0"/>
                  </w:tcBorders>
                  <w:vAlign w:val="center"/>
                </w:tcPr>
                <w:p w:rsidR="00BF41BB" w:rsidRDefault="00BF41BB" w:rsidP="002330E7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suyo</w:t>
                  </w:r>
                </w:p>
              </w:tc>
              <w:tc>
                <w:tcPr>
                  <w:tcW w:w="1044" w:type="dxa"/>
                  <w:tcBorders>
                    <w:top w:val="double" w:sz="1" w:space="0" w:color="C0C0C0"/>
                    <w:left w:val="double" w:sz="1" w:space="0" w:color="C0C0C0"/>
                    <w:bottom w:val="double" w:sz="1" w:space="0" w:color="C0C0C0"/>
                  </w:tcBorders>
                  <w:vAlign w:val="center"/>
                </w:tcPr>
                <w:p w:rsidR="00BF41BB" w:rsidRDefault="00BF41BB" w:rsidP="002330E7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nuestro</w:t>
                  </w:r>
                </w:p>
              </w:tc>
              <w:tc>
                <w:tcPr>
                  <w:tcW w:w="1038" w:type="dxa"/>
                  <w:tcBorders>
                    <w:top w:val="double" w:sz="1" w:space="0" w:color="C0C0C0"/>
                    <w:left w:val="double" w:sz="1" w:space="0" w:color="C0C0C0"/>
                    <w:bottom w:val="double" w:sz="1" w:space="0" w:color="C0C0C0"/>
                  </w:tcBorders>
                  <w:vAlign w:val="center"/>
                </w:tcPr>
                <w:p w:rsidR="00BF41BB" w:rsidRDefault="00BF41BB" w:rsidP="002330E7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vuestro</w:t>
                  </w:r>
                </w:p>
              </w:tc>
              <w:tc>
                <w:tcPr>
                  <w:tcW w:w="1330" w:type="dxa"/>
                  <w:tcBorders>
                    <w:top w:val="double" w:sz="1" w:space="0" w:color="C0C0C0"/>
                    <w:left w:val="double" w:sz="1" w:space="0" w:color="C0C0C0"/>
                    <w:bottom w:val="double" w:sz="1" w:space="0" w:color="C0C0C0"/>
                  </w:tcBorders>
                  <w:vAlign w:val="center"/>
                </w:tcPr>
                <w:p w:rsidR="00BF41BB" w:rsidRDefault="00BF41BB" w:rsidP="002330E7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suyo</w:t>
                  </w:r>
                </w:p>
              </w:tc>
              <w:tc>
                <w:tcPr>
                  <w:tcW w:w="1016" w:type="dxa"/>
                  <w:tcBorders>
                    <w:top w:val="double" w:sz="1" w:space="0" w:color="C0C0C0"/>
                    <w:left w:val="double" w:sz="1" w:space="0" w:color="C0C0C0"/>
                    <w:bottom w:val="double" w:sz="1" w:space="0" w:color="C0C0C0"/>
                  </w:tcBorders>
                  <w:vAlign w:val="center"/>
                </w:tcPr>
                <w:p w:rsidR="00BF41BB" w:rsidRDefault="00BF41BB" w:rsidP="002330E7">
                  <w:pPr>
                    <w:rPr>
                      <w:rStyle w:val="Textoennegrita"/>
                      <w:rFonts w:ascii="Comic Sans MS" w:hAnsi="Comic Sans MS"/>
                    </w:rPr>
                  </w:pPr>
                  <w:r>
                    <w:rPr>
                      <w:rStyle w:val="Textoennegrita"/>
                      <w:rFonts w:ascii="Comic Sans MS" w:hAnsi="Comic Sans MS"/>
                      <w:sz w:val="22"/>
                      <w:szCs w:val="22"/>
                    </w:rPr>
                    <w:t>Singular</w:t>
                  </w:r>
                </w:p>
              </w:tc>
            </w:tr>
            <w:tr w:rsidR="00BF41BB" w:rsidTr="002330E7">
              <w:trPr>
                <w:cantSplit/>
              </w:trPr>
              <w:tc>
                <w:tcPr>
                  <w:tcW w:w="995" w:type="dxa"/>
                  <w:tcBorders>
                    <w:left w:val="double" w:sz="1" w:space="0" w:color="C0C0C0"/>
                    <w:bottom w:val="double" w:sz="1" w:space="0" w:color="C0C0C0"/>
                  </w:tcBorders>
                  <w:vAlign w:val="center"/>
                </w:tcPr>
                <w:p w:rsidR="00BF41BB" w:rsidRDefault="00BF41BB" w:rsidP="002330E7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míos</w:t>
                  </w:r>
                </w:p>
              </w:tc>
              <w:tc>
                <w:tcPr>
                  <w:tcW w:w="980" w:type="dxa"/>
                  <w:tcBorders>
                    <w:left w:val="double" w:sz="1" w:space="0" w:color="C0C0C0"/>
                    <w:bottom w:val="double" w:sz="1" w:space="0" w:color="C0C0C0"/>
                  </w:tcBorders>
                  <w:vAlign w:val="center"/>
                </w:tcPr>
                <w:p w:rsidR="00BF41BB" w:rsidRDefault="00BF41BB" w:rsidP="002330E7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tuyos</w:t>
                  </w:r>
                </w:p>
              </w:tc>
              <w:tc>
                <w:tcPr>
                  <w:tcW w:w="980" w:type="dxa"/>
                  <w:tcBorders>
                    <w:left w:val="double" w:sz="1" w:space="0" w:color="C0C0C0"/>
                    <w:bottom w:val="double" w:sz="1" w:space="0" w:color="C0C0C0"/>
                  </w:tcBorders>
                  <w:vAlign w:val="center"/>
                </w:tcPr>
                <w:p w:rsidR="00BF41BB" w:rsidRDefault="00BF41BB" w:rsidP="002330E7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suyos</w:t>
                  </w:r>
                </w:p>
              </w:tc>
              <w:tc>
                <w:tcPr>
                  <w:tcW w:w="1044" w:type="dxa"/>
                  <w:tcBorders>
                    <w:left w:val="double" w:sz="1" w:space="0" w:color="C0C0C0"/>
                    <w:bottom w:val="double" w:sz="1" w:space="0" w:color="C0C0C0"/>
                  </w:tcBorders>
                  <w:vAlign w:val="center"/>
                </w:tcPr>
                <w:p w:rsidR="00BF41BB" w:rsidRDefault="00BF41BB" w:rsidP="002330E7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nuestros</w:t>
                  </w:r>
                </w:p>
              </w:tc>
              <w:tc>
                <w:tcPr>
                  <w:tcW w:w="1038" w:type="dxa"/>
                  <w:tcBorders>
                    <w:left w:val="double" w:sz="1" w:space="0" w:color="C0C0C0"/>
                    <w:bottom w:val="double" w:sz="1" w:space="0" w:color="C0C0C0"/>
                  </w:tcBorders>
                  <w:vAlign w:val="center"/>
                </w:tcPr>
                <w:p w:rsidR="00BF41BB" w:rsidRDefault="00BF41BB" w:rsidP="002330E7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vuestros</w:t>
                  </w:r>
                </w:p>
              </w:tc>
              <w:tc>
                <w:tcPr>
                  <w:tcW w:w="1330" w:type="dxa"/>
                  <w:tcBorders>
                    <w:left w:val="double" w:sz="1" w:space="0" w:color="C0C0C0"/>
                    <w:bottom w:val="double" w:sz="1" w:space="0" w:color="C0C0C0"/>
                  </w:tcBorders>
                  <w:vAlign w:val="center"/>
                </w:tcPr>
                <w:p w:rsidR="00BF41BB" w:rsidRDefault="00BF41BB" w:rsidP="002330E7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suyos</w:t>
                  </w:r>
                </w:p>
              </w:tc>
              <w:tc>
                <w:tcPr>
                  <w:tcW w:w="1016" w:type="dxa"/>
                  <w:tcBorders>
                    <w:left w:val="double" w:sz="1" w:space="0" w:color="C0C0C0"/>
                    <w:bottom w:val="double" w:sz="1" w:space="0" w:color="C0C0C0"/>
                  </w:tcBorders>
                  <w:vAlign w:val="center"/>
                </w:tcPr>
                <w:p w:rsidR="00BF41BB" w:rsidRDefault="00BF41BB" w:rsidP="002330E7">
                  <w:pPr>
                    <w:rPr>
                      <w:rStyle w:val="Textoennegrita"/>
                      <w:rFonts w:ascii="Comic Sans MS" w:hAnsi="Comic Sans MS"/>
                    </w:rPr>
                  </w:pPr>
                  <w:r>
                    <w:rPr>
                      <w:rStyle w:val="Textoennegrita"/>
                      <w:rFonts w:ascii="Comic Sans MS" w:hAnsi="Comic Sans MS"/>
                      <w:sz w:val="22"/>
                      <w:szCs w:val="22"/>
                    </w:rPr>
                    <w:t>Plural</w:t>
                  </w:r>
                </w:p>
              </w:tc>
            </w:tr>
          </w:tbl>
          <w:p w:rsidR="00BF41BB" w:rsidRDefault="00BF41BB" w:rsidP="002330E7">
            <w:pPr>
              <w:rPr>
                <w:rStyle w:val="Textoennegrita"/>
                <w:rFonts w:ascii="Comic Sans MS" w:hAnsi="Comic Sans MS"/>
              </w:rPr>
            </w:pPr>
          </w:p>
        </w:tc>
        <w:tc>
          <w:tcPr>
            <w:tcW w:w="1394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vAlign w:val="center"/>
          </w:tcPr>
          <w:p w:rsidR="00BF41BB" w:rsidRDefault="00BF41BB" w:rsidP="002330E7">
            <w:pPr>
              <w:jc w:val="center"/>
              <w:rPr>
                <w:rStyle w:val="Textoennegrita"/>
                <w:rFonts w:ascii="Comic Sans MS" w:hAnsi="Comic Sans MS"/>
              </w:rPr>
            </w:pPr>
            <w:r>
              <w:rPr>
                <w:rStyle w:val="Textoennegrita"/>
                <w:rFonts w:ascii="Comic Sans MS" w:hAnsi="Comic Sans MS"/>
                <w:sz w:val="22"/>
                <w:szCs w:val="22"/>
              </w:rPr>
              <w:t>Masculino</w:t>
            </w:r>
          </w:p>
        </w:tc>
      </w:tr>
      <w:tr w:rsidR="00BF41BB" w:rsidTr="002330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7383" w:type="dxa"/>
            <w:gridSpan w:val="7"/>
          </w:tcPr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995"/>
              <w:gridCol w:w="980"/>
              <w:gridCol w:w="980"/>
              <w:gridCol w:w="1044"/>
              <w:gridCol w:w="1038"/>
              <w:gridCol w:w="1330"/>
              <w:gridCol w:w="1016"/>
            </w:tblGrid>
            <w:tr w:rsidR="00BF41BB" w:rsidTr="002330E7">
              <w:trPr>
                <w:cantSplit/>
              </w:trPr>
              <w:tc>
                <w:tcPr>
                  <w:tcW w:w="995" w:type="dxa"/>
                  <w:tcBorders>
                    <w:left w:val="double" w:sz="1" w:space="0" w:color="C0C0C0"/>
                    <w:bottom w:val="double" w:sz="1" w:space="0" w:color="C0C0C0"/>
                  </w:tcBorders>
                  <w:vAlign w:val="center"/>
                </w:tcPr>
                <w:p w:rsidR="00BF41BB" w:rsidRDefault="00BF41BB" w:rsidP="002330E7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mía</w:t>
                  </w:r>
                </w:p>
              </w:tc>
              <w:tc>
                <w:tcPr>
                  <w:tcW w:w="980" w:type="dxa"/>
                  <w:tcBorders>
                    <w:left w:val="double" w:sz="1" w:space="0" w:color="C0C0C0"/>
                    <w:bottom w:val="double" w:sz="1" w:space="0" w:color="C0C0C0"/>
                  </w:tcBorders>
                  <w:vAlign w:val="center"/>
                </w:tcPr>
                <w:p w:rsidR="00BF41BB" w:rsidRDefault="00BF41BB" w:rsidP="002330E7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tuya</w:t>
                  </w:r>
                </w:p>
              </w:tc>
              <w:tc>
                <w:tcPr>
                  <w:tcW w:w="980" w:type="dxa"/>
                  <w:tcBorders>
                    <w:left w:val="double" w:sz="1" w:space="0" w:color="C0C0C0"/>
                    <w:bottom w:val="double" w:sz="1" w:space="0" w:color="C0C0C0"/>
                  </w:tcBorders>
                  <w:vAlign w:val="center"/>
                </w:tcPr>
                <w:p w:rsidR="00BF41BB" w:rsidRDefault="00BF41BB" w:rsidP="002330E7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suya</w:t>
                  </w:r>
                </w:p>
              </w:tc>
              <w:tc>
                <w:tcPr>
                  <w:tcW w:w="1044" w:type="dxa"/>
                  <w:tcBorders>
                    <w:left w:val="double" w:sz="1" w:space="0" w:color="C0C0C0"/>
                    <w:bottom w:val="double" w:sz="1" w:space="0" w:color="C0C0C0"/>
                  </w:tcBorders>
                  <w:vAlign w:val="center"/>
                </w:tcPr>
                <w:p w:rsidR="00BF41BB" w:rsidRDefault="00BF41BB" w:rsidP="002330E7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nuestra</w:t>
                  </w:r>
                </w:p>
              </w:tc>
              <w:tc>
                <w:tcPr>
                  <w:tcW w:w="1038" w:type="dxa"/>
                  <w:tcBorders>
                    <w:left w:val="double" w:sz="1" w:space="0" w:color="C0C0C0"/>
                    <w:bottom w:val="double" w:sz="1" w:space="0" w:color="C0C0C0"/>
                  </w:tcBorders>
                  <w:vAlign w:val="center"/>
                </w:tcPr>
                <w:p w:rsidR="00BF41BB" w:rsidRDefault="00BF41BB" w:rsidP="002330E7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vuestra</w:t>
                  </w:r>
                </w:p>
              </w:tc>
              <w:tc>
                <w:tcPr>
                  <w:tcW w:w="1330" w:type="dxa"/>
                  <w:tcBorders>
                    <w:left w:val="double" w:sz="1" w:space="0" w:color="C0C0C0"/>
                    <w:bottom w:val="double" w:sz="1" w:space="0" w:color="C0C0C0"/>
                  </w:tcBorders>
                  <w:vAlign w:val="center"/>
                </w:tcPr>
                <w:p w:rsidR="00BF41BB" w:rsidRDefault="00BF41BB" w:rsidP="002330E7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suya</w:t>
                  </w:r>
                </w:p>
              </w:tc>
              <w:tc>
                <w:tcPr>
                  <w:tcW w:w="1016" w:type="dxa"/>
                  <w:tcBorders>
                    <w:left w:val="double" w:sz="1" w:space="0" w:color="C0C0C0"/>
                    <w:bottom w:val="double" w:sz="1" w:space="0" w:color="C0C0C0"/>
                  </w:tcBorders>
                  <w:vAlign w:val="center"/>
                </w:tcPr>
                <w:p w:rsidR="00BF41BB" w:rsidRDefault="00BF41BB" w:rsidP="002330E7">
                  <w:pPr>
                    <w:rPr>
                      <w:rStyle w:val="Textoennegrita"/>
                      <w:rFonts w:ascii="Comic Sans MS" w:hAnsi="Comic Sans MS"/>
                    </w:rPr>
                  </w:pPr>
                  <w:r>
                    <w:rPr>
                      <w:rStyle w:val="Textoennegrita"/>
                      <w:rFonts w:ascii="Comic Sans MS" w:hAnsi="Comic Sans MS"/>
                      <w:sz w:val="22"/>
                      <w:szCs w:val="22"/>
                    </w:rPr>
                    <w:t>Singular</w:t>
                  </w:r>
                </w:p>
              </w:tc>
            </w:tr>
            <w:tr w:rsidR="00BF41BB" w:rsidTr="002330E7">
              <w:trPr>
                <w:cantSplit/>
              </w:trPr>
              <w:tc>
                <w:tcPr>
                  <w:tcW w:w="995" w:type="dxa"/>
                  <w:tcBorders>
                    <w:left w:val="double" w:sz="1" w:space="0" w:color="C0C0C0"/>
                    <w:bottom w:val="double" w:sz="1" w:space="0" w:color="C0C0C0"/>
                  </w:tcBorders>
                  <w:vAlign w:val="center"/>
                </w:tcPr>
                <w:p w:rsidR="00BF41BB" w:rsidRDefault="00BF41BB" w:rsidP="002330E7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mías</w:t>
                  </w:r>
                </w:p>
              </w:tc>
              <w:tc>
                <w:tcPr>
                  <w:tcW w:w="980" w:type="dxa"/>
                  <w:tcBorders>
                    <w:left w:val="double" w:sz="1" w:space="0" w:color="C0C0C0"/>
                    <w:bottom w:val="double" w:sz="1" w:space="0" w:color="C0C0C0"/>
                  </w:tcBorders>
                  <w:vAlign w:val="center"/>
                </w:tcPr>
                <w:p w:rsidR="00BF41BB" w:rsidRDefault="00BF41BB" w:rsidP="002330E7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tuyas</w:t>
                  </w:r>
                </w:p>
              </w:tc>
              <w:tc>
                <w:tcPr>
                  <w:tcW w:w="980" w:type="dxa"/>
                  <w:tcBorders>
                    <w:left w:val="double" w:sz="1" w:space="0" w:color="C0C0C0"/>
                    <w:bottom w:val="double" w:sz="1" w:space="0" w:color="C0C0C0"/>
                  </w:tcBorders>
                  <w:vAlign w:val="center"/>
                </w:tcPr>
                <w:p w:rsidR="00BF41BB" w:rsidRDefault="00BF41BB" w:rsidP="002330E7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suyas</w:t>
                  </w:r>
                </w:p>
              </w:tc>
              <w:tc>
                <w:tcPr>
                  <w:tcW w:w="1044" w:type="dxa"/>
                  <w:tcBorders>
                    <w:left w:val="double" w:sz="1" w:space="0" w:color="C0C0C0"/>
                    <w:bottom w:val="double" w:sz="1" w:space="0" w:color="C0C0C0"/>
                  </w:tcBorders>
                  <w:vAlign w:val="center"/>
                </w:tcPr>
                <w:p w:rsidR="00BF41BB" w:rsidRDefault="00BF41BB" w:rsidP="002330E7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nuestras</w:t>
                  </w:r>
                </w:p>
              </w:tc>
              <w:tc>
                <w:tcPr>
                  <w:tcW w:w="1038" w:type="dxa"/>
                  <w:tcBorders>
                    <w:left w:val="double" w:sz="1" w:space="0" w:color="C0C0C0"/>
                    <w:bottom w:val="double" w:sz="1" w:space="0" w:color="C0C0C0"/>
                  </w:tcBorders>
                  <w:vAlign w:val="center"/>
                </w:tcPr>
                <w:p w:rsidR="00BF41BB" w:rsidRDefault="00BF41BB" w:rsidP="002330E7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vuestras</w:t>
                  </w:r>
                </w:p>
              </w:tc>
              <w:tc>
                <w:tcPr>
                  <w:tcW w:w="1330" w:type="dxa"/>
                  <w:tcBorders>
                    <w:left w:val="double" w:sz="1" w:space="0" w:color="C0C0C0"/>
                    <w:bottom w:val="double" w:sz="1" w:space="0" w:color="C0C0C0"/>
                  </w:tcBorders>
                  <w:vAlign w:val="center"/>
                </w:tcPr>
                <w:p w:rsidR="00BF41BB" w:rsidRDefault="00BF41BB" w:rsidP="002330E7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suyas</w:t>
                  </w:r>
                </w:p>
              </w:tc>
              <w:tc>
                <w:tcPr>
                  <w:tcW w:w="1016" w:type="dxa"/>
                  <w:tcBorders>
                    <w:left w:val="double" w:sz="1" w:space="0" w:color="C0C0C0"/>
                    <w:bottom w:val="double" w:sz="1" w:space="0" w:color="C0C0C0"/>
                  </w:tcBorders>
                  <w:vAlign w:val="center"/>
                </w:tcPr>
                <w:p w:rsidR="00BF41BB" w:rsidRDefault="00BF41BB" w:rsidP="002330E7">
                  <w:pPr>
                    <w:rPr>
                      <w:rStyle w:val="Textoennegrita"/>
                      <w:rFonts w:ascii="Comic Sans MS" w:hAnsi="Comic Sans MS"/>
                    </w:rPr>
                  </w:pPr>
                  <w:r>
                    <w:rPr>
                      <w:rStyle w:val="Textoennegrita"/>
                      <w:rFonts w:ascii="Comic Sans MS" w:hAnsi="Comic Sans MS"/>
                      <w:sz w:val="22"/>
                      <w:szCs w:val="22"/>
                    </w:rPr>
                    <w:t>Plural</w:t>
                  </w:r>
                </w:p>
              </w:tc>
            </w:tr>
          </w:tbl>
          <w:p w:rsidR="00BF41BB" w:rsidRDefault="00BF41BB" w:rsidP="002330E7">
            <w:pPr>
              <w:rPr>
                <w:rStyle w:val="Textoennegrita"/>
                <w:rFonts w:ascii="Comic Sans MS" w:hAnsi="Comic Sans MS"/>
              </w:rPr>
            </w:pPr>
          </w:p>
        </w:tc>
        <w:tc>
          <w:tcPr>
            <w:tcW w:w="1394" w:type="dxa"/>
            <w:tcBorders>
              <w:left w:val="double" w:sz="1" w:space="0" w:color="C0C0C0"/>
              <w:bottom w:val="double" w:sz="1" w:space="0" w:color="C0C0C0"/>
              <w:right w:val="double" w:sz="1" w:space="0" w:color="C0C0C0"/>
            </w:tcBorders>
            <w:vAlign w:val="center"/>
          </w:tcPr>
          <w:p w:rsidR="00BF41BB" w:rsidRDefault="00BF41BB" w:rsidP="002330E7">
            <w:pPr>
              <w:jc w:val="center"/>
              <w:rPr>
                <w:rStyle w:val="Textoennegrita"/>
                <w:rFonts w:ascii="Comic Sans MS" w:hAnsi="Comic Sans MS"/>
              </w:rPr>
            </w:pPr>
            <w:r>
              <w:rPr>
                <w:rStyle w:val="Textoennegrita"/>
                <w:rFonts w:ascii="Comic Sans MS" w:hAnsi="Comic Sans MS"/>
                <w:sz w:val="22"/>
                <w:szCs w:val="22"/>
              </w:rPr>
              <w:t>Femenino</w:t>
            </w:r>
          </w:p>
        </w:tc>
      </w:tr>
    </w:tbl>
    <w:p w:rsidR="00BF41BB" w:rsidRDefault="00BF41BB" w:rsidP="00BF41BB">
      <w:r>
        <w:t xml:space="preserve"> </w:t>
      </w:r>
    </w:p>
    <w:p w:rsidR="005C2503" w:rsidRDefault="005C2503" w:rsidP="005C2503">
      <w:pPr>
        <w:numPr>
          <w:ilvl w:val="0"/>
          <w:numId w:val="7"/>
        </w:numPr>
        <w:tabs>
          <w:tab w:val="left" w:pos="284"/>
        </w:tabs>
        <w:ind w:left="284" w:right="1394"/>
        <w:rPr>
          <w:rFonts w:ascii="Comic Sans MS" w:hAnsi="Comic Sans MS" w:cs="Arial"/>
          <w:b/>
          <w:color w:val="000000"/>
          <w:sz w:val="22"/>
          <w:szCs w:val="22"/>
        </w:rPr>
      </w:pPr>
      <w:r>
        <w:rPr>
          <w:rFonts w:ascii="Comic Sans MS" w:hAnsi="Comic Sans MS" w:cs="Arial"/>
          <w:b/>
          <w:color w:val="000000"/>
          <w:sz w:val="22"/>
          <w:szCs w:val="22"/>
        </w:rPr>
        <w:t>Rodea en rojo los determinantes posesivos y en azul los pronombres posesivos.</w:t>
      </w:r>
    </w:p>
    <w:p w:rsidR="005C2503" w:rsidRDefault="005C2503" w:rsidP="005C2503">
      <w:pPr>
        <w:tabs>
          <w:tab w:val="left" w:pos="720"/>
        </w:tabs>
        <w:ind w:right="1394"/>
        <w:rPr>
          <w:rFonts w:ascii="Comic Sans MS" w:hAnsi="Comic Sans MS" w:cs="Arial"/>
          <w:b/>
          <w:color w:val="000000"/>
          <w:sz w:val="22"/>
          <w:szCs w:val="22"/>
        </w:rPr>
      </w:pPr>
    </w:p>
    <w:p w:rsidR="005C2503" w:rsidRDefault="005C2503" w:rsidP="005C2503">
      <w:pPr>
        <w:tabs>
          <w:tab w:val="left" w:pos="720"/>
        </w:tabs>
        <w:ind w:right="1394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>Mis sellos son más antiguos que los tuyos.</w:t>
      </w:r>
    </w:p>
    <w:p w:rsidR="005C2503" w:rsidRDefault="005C2503" w:rsidP="005C2503">
      <w:pPr>
        <w:tabs>
          <w:tab w:val="left" w:pos="720"/>
        </w:tabs>
        <w:ind w:right="1394"/>
        <w:rPr>
          <w:rFonts w:ascii="Comic Sans MS" w:hAnsi="Comic Sans MS" w:cs="Arial"/>
          <w:color w:val="000000"/>
          <w:sz w:val="22"/>
          <w:szCs w:val="22"/>
        </w:rPr>
      </w:pPr>
    </w:p>
    <w:p w:rsidR="005C2503" w:rsidRDefault="005C2503" w:rsidP="005C2503">
      <w:pPr>
        <w:tabs>
          <w:tab w:val="left" w:pos="720"/>
        </w:tabs>
        <w:ind w:right="1394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>Tu poema tiene la misma rima que el mío.</w:t>
      </w:r>
    </w:p>
    <w:p w:rsidR="005C2503" w:rsidRDefault="005C2503" w:rsidP="005C2503">
      <w:pPr>
        <w:tabs>
          <w:tab w:val="left" w:pos="720"/>
        </w:tabs>
        <w:ind w:right="1394"/>
        <w:rPr>
          <w:rFonts w:ascii="Comic Sans MS" w:hAnsi="Comic Sans MS" w:cs="Arial"/>
          <w:color w:val="000000"/>
          <w:sz w:val="22"/>
          <w:szCs w:val="22"/>
        </w:rPr>
      </w:pPr>
    </w:p>
    <w:p w:rsidR="005C2503" w:rsidRDefault="005C2503" w:rsidP="005C2503">
      <w:pPr>
        <w:tabs>
          <w:tab w:val="left" w:pos="720"/>
        </w:tabs>
        <w:ind w:right="1394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>Nuestro coche es parecido al vuestro, pero el mío es más pequeño.</w:t>
      </w:r>
    </w:p>
    <w:p w:rsidR="005C2503" w:rsidRDefault="005C2503" w:rsidP="005C2503">
      <w:pPr>
        <w:tabs>
          <w:tab w:val="left" w:pos="720"/>
        </w:tabs>
        <w:ind w:right="1394"/>
        <w:rPr>
          <w:rFonts w:ascii="Comic Sans MS" w:hAnsi="Comic Sans MS" w:cs="Arial"/>
          <w:color w:val="000000"/>
          <w:sz w:val="22"/>
          <w:szCs w:val="22"/>
        </w:rPr>
      </w:pPr>
    </w:p>
    <w:p w:rsidR="005C2503" w:rsidRDefault="005C2503" w:rsidP="005C2503">
      <w:pPr>
        <w:tabs>
          <w:tab w:val="left" w:pos="720"/>
        </w:tabs>
        <w:ind w:right="1394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>Trajo a su hijo a jugar con el nuestro.</w:t>
      </w:r>
    </w:p>
    <w:p w:rsidR="005C2503" w:rsidRDefault="005C2503" w:rsidP="005C2503">
      <w:pPr>
        <w:tabs>
          <w:tab w:val="left" w:pos="720"/>
        </w:tabs>
        <w:ind w:right="1394"/>
        <w:rPr>
          <w:rFonts w:ascii="Comic Sans MS" w:hAnsi="Comic Sans MS" w:cs="Arial"/>
          <w:color w:val="000000"/>
          <w:sz w:val="22"/>
          <w:szCs w:val="22"/>
        </w:rPr>
      </w:pPr>
    </w:p>
    <w:p w:rsidR="005C2503" w:rsidRDefault="005C2503" w:rsidP="005C2503">
      <w:pPr>
        <w:tabs>
          <w:tab w:val="left" w:pos="720"/>
        </w:tabs>
        <w:ind w:right="1394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>Mis vecinos son más tranquilos que los vuestros.</w:t>
      </w:r>
    </w:p>
    <w:p w:rsidR="005C2503" w:rsidRDefault="005C2503" w:rsidP="00BF41BB"/>
    <w:p w:rsidR="005C2503" w:rsidRDefault="005C2503" w:rsidP="00BF41BB"/>
    <w:p w:rsidR="005C2503" w:rsidRDefault="005C2503" w:rsidP="00BF41BB"/>
    <w:p w:rsidR="00A022E3" w:rsidRDefault="00A022E3" w:rsidP="00BF41BB">
      <w:pPr>
        <w:jc w:val="both"/>
        <w:rPr>
          <w:rFonts w:ascii="Comic Sans MS" w:hAnsi="Comic Sans MS"/>
          <w:sz w:val="22"/>
          <w:szCs w:val="22"/>
        </w:rPr>
      </w:pPr>
    </w:p>
    <w:p w:rsidR="00A022E3" w:rsidRDefault="00A022E3" w:rsidP="00BF41BB">
      <w:pPr>
        <w:numPr>
          <w:ilvl w:val="0"/>
          <w:numId w:val="1"/>
        </w:numPr>
        <w:tabs>
          <w:tab w:val="left" w:pos="720"/>
        </w:tabs>
        <w:jc w:val="both"/>
        <w:rPr>
          <w:rFonts w:ascii="Comic Sans MS" w:hAnsi="Comic Sans MS"/>
          <w:sz w:val="22"/>
          <w:szCs w:val="22"/>
        </w:rPr>
      </w:pPr>
      <w:r w:rsidRPr="005C2503">
        <w:rPr>
          <w:rFonts w:ascii="Comic Sans MS" w:hAnsi="Comic Sans MS"/>
          <w:b/>
          <w:sz w:val="32"/>
          <w:szCs w:val="32"/>
        </w:rPr>
        <w:lastRenderedPageBreak/>
        <w:t>Pronombres numerales</w:t>
      </w:r>
      <w:r>
        <w:rPr>
          <w:rFonts w:ascii="Comic Sans MS" w:hAnsi="Comic Sans MS"/>
          <w:b/>
          <w:sz w:val="22"/>
          <w:szCs w:val="22"/>
        </w:rPr>
        <w:t>:</w:t>
      </w:r>
      <w:r>
        <w:rPr>
          <w:rFonts w:ascii="Comic Sans MS" w:hAnsi="Comic Sans MS"/>
          <w:sz w:val="22"/>
          <w:szCs w:val="22"/>
        </w:rPr>
        <w:t xml:space="preserve"> indican cantidad u orden de forma precisa. </w:t>
      </w:r>
    </w:p>
    <w:p w:rsidR="00A022E3" w:rsidRDefault="00A022E3" w:rsidP="00BF41BB">
      <w:pPr>
        <w:ind w:left="360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ab/>
      </w:r>
      <w:proofErr w:type="spellStart"/>
      <w:r>
        <w:rPr>
          <w:rFonts w:ascii="Comic Sans MS" w:hAnsi="Comic Sans MS"/>
          <w:sz w:val="22"/>
          <w:szCs w:val="22"/>
        </w:rPr>
        <w:t>Ej</w:t>
      </w:r>
      <w:proofErr w:type="spellEnd"/>
      <w:r>
        <w:rPr>
          <w:rFonts w:ascii="Comic Sans MS" w:hAnsi="Comic Sans MS"/>
          <w:sz w:val="22"/>
          <w:szCs w:val="22"/>
        </w:rPr>
        <w:t xml:space="preserve">: Se han roto </w:t>
      </w:r>
      <w:r>
        <w:rPr>
          <w:rFonts w:ascii="Comic Sans MS" w:hAnsi="Comic Sans MS"/>
          <w:b/>
          <w:sz w:val="22"/>
          <w:szCs w:val="22"/>
        </w:rPr>
        <w:t>cuatro</w:t>
      </w:r>
      <w:r>
        <w:rPr>
          <w:rFonts w:ascii="Comic Sans MS" w:hAnsi="Comic Sans MS"/>
          <w:sz w:val="22"/>
          <w:szCs w:val="22"/>
        </w:rPr>
        <w:t xml:space="preserve">. He llegado el </w:t>
      </w:r>
      <w:r>
        <w:rPr>
          <w:rFonts w:ascii="Comic Sans MS" w:hAnsi="Comic Sans MS"/>
          <w:b/>
          <w:sz w:val="22"/>
          <w:szCs w:val="22"/>
        </w:rPr>
        <w:t>primero</w:t>
      </w:r>
      <w:r>
        <w:rPr>
          <w:rFonts w:ascii="Comic Sans MS" w:hAnsi="Comic Sans MS"/>
          <w:sz w:val="22"/>
          <w:szCs w:val="22"/>
        </w:rPr>
        <w:t>.</w:t>
      </w:r>
    </w:p>
    <w:p w:rsidR="005C2503" w:rsidRDefault="005C2503" w:rsidP="00BF41BB">
      <w:pPr>
        <w:ind w:left="360"/>
        <w:jc w:val="both"/>
        <w:rPr>
          <w:rFonts w:ascii="Comic Sans MS" w:hAnsi="Comic Sans MS"/>
          <w:sz w:val="22"/>
          <w:szCs w:val="22"/>
        </w:rPr>
      </w:pPr>
    </w:p>
    <w:p w:rsidR="005C2503" w:rsidRDefault="005C2503" w:rsidP="005C2503">
      <w:pPr>
        <w:tabs>
          <w:tab w:val="left" w:pos="720"/>
        </w:tabs>
        <w:ind w:right="1394"/>
        <w:rPr>
          <w:rFonts w:ascii="Comic Sans MS" w:hAnsi="Comic Sans MS" w:cs="Arial"/>
          <w:color w:val="000000"/>
        </w:rPr>
      </w:pPr>
      <w:proofErr w:type="spellStart"/>
      <w:r>
        <w:rPr>
          <w:rFonts w:ascii="Comic Sans MS" w:hAnsi="Comic Sans MS" w:cs="Arial"/>
          <w:color w:val="000000"/>
        </w:rPr>
        <w:t>Ej</w:t>
      </w:r>
      <w:proofErr w:type="spellEnd"/>
      <w:r>
        <w:rPr>
          <w:rFonts w:ascii="Comic Sans MS" w:hAnsi="Comic Sans MS" w:cs="Arial"/>
          <w:color w:val="000000"/>
        </w:rPr>
        <w:t xml:space="preserve">: Dame  </w:t>
      </w:r>
      <w:r>
        <w:rPr>
          <w:rFonts w:ascii="Comic Sans MS" w:hAnsi="Comic Sans MS" w:cs="Arial"/>
          <w:b/>
          <w:color w:val="000000"/>
        </w:rPr>
        <w:t xml:space="preserve">dos días </w:t>
      </w:r>
      <w:r>
        <w:rPr>
          <w:rFonts w:ascii="Comic Sans MS" w:hAnsi="Comic Sans MS" w:cs="Arial"/>
          <w:color w:val="000000"/>
        </w:rPr>
        <w:t>más  para entregarte el trabajo.</w:t>
      </w:r>
    </w:p>
    <w:p w:rsidR="005C2503" w:rsidRDefault="005C2503" w:rsidP="005C2503">
      <w:pPr>
        <w:tabs>
          <w:tab w:val="left" w:pos="720"/>
        </w:tabs>
        <w:ind w:right="1394"/>
        <w:rPr>
          <w:rFonts w:ascii="Comic Sans MS" w:hAnsi="Comic Sans MS" w:cs="Arial"/>
          <w:b/>
          <w:color w:val="000000"/>
        </w:rPr>
      </w:pPr>
    </w:p>
    <w:p w:rsidR="005C2503" w:rsidRDefault="005C2503" w:rsidP="005C2503">
      <w:pPr>
        <w:tabs>
          <w:tab w:val="left" w:pos="720"/>
        </w:tabs>
        <w:ind w:right="1394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Dame dos más para</w:t>
      </w:r>
      <w:proofErr w:type="gramStart"/>
      <w:r>
        <w:rPr>
          <w:rFonts w:ascii="Comic Sans MS" w:hAnsi="Comic Sans MS" w:cs="Arial"/>
          <w:color w:val="000000"/>
        </w:rPr>
        <w:t>..</w:t>
      </w:r>
      <w:proofErr w:type="gramEnd"/>
      <w:r>
        <w:rPr>
          <w:rFonts w:ascii="Comic Sans MS" w:hAnsi="Comic Sans MS" w:cs="Arial"/>
          <w:color w:val="000000"/>
        </w:rPr>
        <w:t xml:space="preserve"> _______________________________</w:t>
      </w:r>
    </w:p>
    <w:p w:rsidR="005C2503" w:rsidRDefault="005C2503" w:rsidP="005C2503">
      <w:pPr>
        <w:tabs>
          <w:tab w:val="left" w:pos="720"/>
        </w:tabs>
        <w:ind w:right="1394"/>
        <w:rPr>
          <w:rFonts w:ascii="Comic Sans MS" w:hAnsi="Comic Sans MS" w:cs="Arial"/>
          <w:b/>
          <w:color w:val="000000"/>
        </w:rPr>
      </w:pPr>
    </w:p>
    <w:p w:rsidR="005C2503" w:rsidRDefault="005C2503" w:rsidP="005C2503">
      <w:pPr>
        <w:tabs>
          <w:tab w:val="left" w:pos="720"/>
        </w:tabs>
        <w:ind w:right="1394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 xml:space="preserve">El </w:t>
      </w:r>
      <w:r>
        <w:rPr>
          <w:rFonts w:ascii="Comic Sans MS" w:hAnsi="Comic Sans MS" w:cs="Arial"/>
          <w:b/>
          <w:color w:val="000000"/>
          <w:sz w:val="22"/>
          <w:szCs w:val="22"/>
          <w:u w:val="single"/>
        </w:rPr>
        <w:t>primer alumno</w:t>
      </w:r>
      <w:r>
        <w:rPr>
          <w:rFonts w:ascii="Comic Sans MS" w:hAnsi="Comic Sans MS" w:cs="Arial"/>
          <w:color w:val="000000"/>
          <w:sz w:val="22"/>
          <w:szCs w:val="22"/>
        </w:rPr>
        <w:t xml:space="preserve">  de la lista el Pedro Álvarez.</w:t>
      </w:r>
    </w:p>
    <w:p w:rsidR="005C2503" w:rsidRDefault="005C2503" w:rsidP="005C2503">
      <w:pPr>
        <w:tabs>
          <w:tab w:val="left" w:pos="720"/>
        </w:tabs>
        <w:ind w:right="1394"/>
        <w:rPr>
          <w:rFonts w:ascii="Comic Sans MS" w:hAnsi="Comic Sans MS" w:cs="Arial"/>
          <w:b/>
          <w:color w:val="000000"/>
        </w:rPr>
      </w:pPr>
    </w:p>
    <w:p w:rsidR="005C2503" w:rsidRDefault="005C2503" w:rsidP="005C2503">
      <w:pPr>
        <w:tabs>
          <w:tab w:val="left" w:pos="720"/>
        </w:tabs>
        <w:ind w:right="114"/>
        <w:jc w:val="both"/>
        <w:rPr>
          <w:rFonts w:ascii="Comic Sans MS" w:hAnsi="Comic Sans MS"/>
          <w:b/>
          <w:color w:val="000000"/>
          <w:sz w:val="28"/>
        </w:rPr>
      </w:pPr>
      <w:r>
        <w:rPr>
          <w:rFonts w:ascii="Comic Sans MS" w:hAnsi="Comic Sans MS"/>
          <w:b/>
          <w:color w:val="000000"/>
          <w:sz w:val="28"/>
        </w:rPr>
        <w:t>_______________________________________________</w:t>
      </w:r>
    </w:p>
    <w:p w:rsidR="005C2503" w:rsidRDefault="005C2503" w:rsidP="005C2503">
      <w:pPr>
        <w:tabs>
          <w:tab w:val="left" w:pos="720"/>
        </w:tabs>
        <w:ind w:right="114"/>
        <w:jc w:val="both"/>
        <w:rPr>
          <w:rFonts w:ascii="Comic Sans MS" w:hAnsi="Comic Sans MS"/>
          <w:b/>
          <w:color w:val="000000"/>
          <w:sz w:val="28"/>
        </w:rPr>
      </w:pPr>
    </w:p>
    <w:p w:rsidR="005C2503" w:rsidRDefault="005C2503" w:rsidP="005C2503">
      <w:pPr>
        <w:tabs>
          <w:tab w:val="left" w:pos="720"/>
        </w:tabs>
        <w:ind w:right="114"/>
        <w:jc w:val="both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Toma  </w:t>
      </w:r>
      <w:r>
        <w:rPr>
          <w:rFonts w:ascii="Comic Sans MS" w:hAnsi="Comic Sans MS"/>
          <w:b/>
          <w:color w:val="000000"/>
          <w:sz w:val="22"/>
          <w:szCs w:val="22"/>
          <w:u w:val="single"/>
        </w:rPr>
        <w:t>cinco euros</w:t>
      </w:r>
      <w:r>
        <w:rPr>
          <w:rFonts w:ascii="Comic Sans MS" w:hAnsi="Comic Sans MS"/>
          <w:color w:val="000000"/>
          <w:sz w:val="22"/>
          <w:szCs w:val="22"/>
        </w:rPr>
        <w:t xml:space="preserve">  para comprar el pan.</w:t>
      </w:r>
    </w:p>
    <w:p w:rsidR="005C2503" w:rsidRDefault="005C2503" w:rsidP="005C2503">
      <w:pPr>
        <w:tabs>
          <w:tab w:val="left" w:pos="720"/>
        </w:tabs>
        <w:ind w:right="114"/>
        <w:jc w:val="both"/>
        <w:rPr>
          <w:rFonts w:ascii="Comic Sans MS" w:hAnsi="Comic Sans MS"/>
          <w:color w:val="000000"/>
          <w:sz w:val="22"/>
          <w:szCs w:val="22"/>
        </w:rPr>
      </w:pPr>
    </w:p>
    <w:p w:rsidR="005C2503" w:rsidRDefault="005C2503" w:rsidP="005C2503">
      <w:pPr>
        <w:tabs>
          <w:tab w:val="left" w:pos="720"/>
        </w:tabs>
        <w:ind w:right="114"/>
        <w:jc w:val="both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>____________________________________________________________</w:t>
      </w:r>
    </w:p>
    <w:p w:rsidR="005C2503" w:rsidRDefault="005C2503" w:rsidP="005C2503">
      <w:pPr>
        <w:tabs>
          <w:tab w:val="left" w:pos="720"/>
        </w:tabs>
        <w:ind w:right="114"/>
        <w:jc w:val="both"/>
        <w:rPr>
          <w:rFonts w:ascii="Comic Sans MS" w:hAnsi="Comic Sans MS"/>
          <w:color w:val="000000"/>
          <w:sz w:val="22"/>
          <w:szCs w:val="22"/>
        </w:rPr>
      </w:pPr>
    </w:p>
    <w:p w:rsidR="005C2503" w:rsidRDefault="005C2503" w:rsidP="005C2503">
      <w:pPr>
        <w:tabs>
          <w:tab w:val="left" w:pos="720"/>
        </w:tabs>
        <w:ind w:right="114"/>
        <w:jc w:val="both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El </w:t>
      </w:r>
      <w:r>
        <w:rPr>
          <w:rFonts w:ascii="Comic Sans MS" w:hAnsi="Comic Sans MS"/>
          <w:b/>
          <w:color w:val="000000"/>
          <w:sz w:val="22"/>
          <w:szCs w:val="22"/>
          <w:u w:val="single"/>
        </w:rPr>
        <w:t>tercer  niño</w:t>
      </w:r>
      <w:r>
        <w:rPr>
          <w:rFonts w:ascii="Comic Sans MS" w:hAnsi="Comic Sans MS"/>
          <w:color w:val="000000"/>
          <w:sz w:val="22"/>
          <w:szCs w:val="22"/>
        </w:rPr>
        <w:t>, que salga a la pizarra.</w:t>
      </w:r>
    </w:p>
    <w:p w:rsidR="005C2503" w:rsidRDefault="005C2503" w:rsidP="005C2503">
      <w:pPr>
        <w:tabs>
          <w:tab w:val="left" w:pos="720"/>
        </w:tabs>
        <w:ind w:right="114"/>
        <w:jc w:val="both"/>
        <w:rPr>
          <w:rFonts w:ascii="Comic Sans MS" w:hAnsi="Comic Sans MS"/>
          <w:color w:val="000000"/>
          <w:sz w:val="22"/>
          <w:szCs w:val="22"/>
        </w:rPr>
      </w:pPr>
    </w:p>
    <w:p w:rsidR="005C2503" w:rsidRDefault="005C2503" w:rsidP="005C2503">
      <w:pPr>
        <w:tabs>
          <w:tab w:val="left" w:pos="720"/>
        </w:tabs>
        <w:ind w:right="114"/>
        <w:jc w:val="both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>____________________________________________________________</w:t>
      </w:r>
    </w:p>
    <w:p w:rsidR="005C2503" w:rsidRDefault="005C2503" w:rsidP="005C2503">
      <w:pPr>
        <w:tabs>
          <w:tab w:val="left" w:pos="720"/>
        </w:tabs>
        <w:ind w:right="114"/>
        <w:jc w:val="both"/>
        <w:rPr>
          <w:rFonts w:ascii="Comic Sans MS" w:hAnsi="Comic Sans MS"/>
          <w:color w:val="000000"/>
          <w:sz w:val="22"/>
          <w:szCs w:val="22"/>
        </w:rPr>
      </w:pPr>
    </w:p>
    <w:p w:rsidR="005C2503" w:rsidRDefault="005C2503" w:rsidP="005C2503">
      <w:pPr>
        <w:tabs>
          <w:tab w:val="left" w:pos="720"/>
        </w:tabs>
        <w:ind w:right="114"/>
        <w:jc w:val="both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El domingo fue mi  </w:t>
      </w:r>
      <w:r>
        <w:rPr>
          <w:rFonts w:ascii="Comic Sans MS" w:hAnsi="Comic Sans MS"/>
          <w:b/>
          <w:color w:val="000000"/>
          <w:sz w:val="22"/>
          <w:szCs w:val="22"/>
          <w:u w:val="single"/>
        </w:rPr>
        <w:t>duodécimo cumpleaños</w:t>
      </w:r>
      <w:r>
        <w:rPr>
          <w:rFonts w:ascii="Comic Sans MS" w:hAnsi="Comic Sans MS"/>
          <w:color w:val="000000"/>
          <w:sz w:val="22"/>
          <w:szCs w:val="22"/>
        </w:rPr>
        <w:t>.</w:t>
      </w:r>
    </w:p>
    <w:p w:rsidR="005C2503" w:rsidRDefault="005C2503" w:rsidP="005C2503">
      <w:pPr>
        <w:tabs>
          <w:tab w:val="left" w:pos="720"/>
        </w:tabs>
        <w:ind w:right="114"/>
        <w:jc w:val="both"/>
        <w:rPr>
          <w:rFonts w:ascii="Comic Sans MS" w:hAnsi="Comic Sans MS"/>
          <w:color w:val="000000"/>
          <w:sz w:val="22"/>
          <w:szCs w:val="22"/>
        </w:rPr>
      </w:pPr>
    </w:p>
    <w:p w:rsidR="005C2503" w:rsidRDefault="005C2503" w:rsidP="005C2503">
      <w:pPr>
        <w:tabs>
          <w:tab w:val="left" w:pos="720"/>
        </w:tabs>
        <w:ind w:right="114"/>
        <w:jc w:val="both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>____________________________________________________________</w:t>
      </w:r>
    </w:p>
    <w:p w:rsidR="005C2503" w:rsidRDefault="005C2503" w:rsidP="005C2503">
      <w:pPr>
        <w:tabs>
          <w:tab w:val="left" w:pos="720"/>
        </w:tabs>
        <w:ind w:right="114"/>
        <w:jc w:val="both"/>
        <w:rPr>
          <w:rFonts w:ascii="Comic Sans MS" w:hAnsi="Comic Sans MS"/>
          <w:color w:val="000000"/>
          <w:sz w:val="22"/>
          <w:szCs w:val="22"/>
        </w:rPr>
      </w:pPr>
    </w:p>
    <w:p w:rsidR="005C2503" w:rsidRDefault="005C2503" w:rsidP="005C2503">
      <w:pPr>
        <w:tabs>
          <w:tab w:val="left" w:pos="720"/>
        </w:tabs>
        <w:ind w:right="114"/>
        <w:jc w:val="both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Mi amiga Ana vive en el </w:t>
      </w:r>
      <w:r>
        <w:rPr>
          <w:rFonts w:ascii="Comic Sans MS" w:hAnsi="Comic Sans MS"/>
          <w:b/>
          <w:color w:val="000000"/>
          <w:sz w:val="22"/>
          <w:szCs w:val="22"/>
          <w:u w:val="single"/>
        </w:rPr>
        <w:t>séptimo piso</w:t>
      </w:r>
      <w:r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>
        <w:rPr>
          <w:rFonts w:ascii="Comic Sans MS" w:hAnsi="Comic Sans MS"/>
          <w:color w:val="000000"/>
          <w:sz w:val="22"/>
          <w:szCs w:val="22"/>
        </w:rPr>
        <w:t xml:space="preserve">del   </w:t>
      </w:r>
      <w:r>
        <w:rPr>
          <w:rFonts w:ascii="Comic Sans MS" w:hAnsi="Comic Sans MS"/>
          <w:b/>
          <w:color w:val="000000"/>
          <w:sz w:val="22"/>
          <w:szCs w:val="22"/>
          <w:u w:val="single"/>
        </w:rPr>
        <w:t>quinto bloque</w:t>
      </w:r>
      <w:r>
        <w:rPr>
          <w:rFonts w:ascii="Comic Sans MS" w:hAnsi="Comic Sans MS"/>
          <w:color w:val="000000"/>
          <w:sz w:val="22"/>
          <w:szCs w:val="22"/>
        </w:rPr>
        <w:t>.</w:t>
      </w:r>
    </w:p>
    <w:p w:rsidR="005C2503" w:rsidRDefault="005C2503" w:rsidP="005C2503">
      <w:pPr>
        <w:tabs>
          <w:tab w:val="left" w:pos="720"/>
        </w:tabs>
        <w:ind w:right="114"/>
        <w:jc w:val="both"/>
        <w:rPr>
          <w:rFonts w:ascii="Comic Sans MS" w:hAnsi="Comic Sans MS"/>
          <w:color w:val="000000"/>
          <w:sz w:val="22"/>
          <w:szCs w:val="22"/>
        </w:rPr>
      </w:pPr>
    </w:p>
    <w:p w:rsidR="005C2503" w:rsidRDefault="005C2503" w:rsidP="005C2503">
      <w:pPr>
        <w:tabs>
          <w:tab w:val="left" w:pos="720"/>
        </w:tabs>
        <w:ind w:right="114"/>
        <w:jc w:val="both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>____________________________________________________________</w:t>
      </w:r>
    </w:p>
    <w:p w:rsidR="005C2503" w:rsidRDefault="005C2503" w:rsidP="005C2503">
      <w:pPr>
        <w:tabs>
          <w:tab w:val="left" w:pos="720"/>
        </w:tabs>
        <w:ind w:right="114"/>
        <w:jc w:val="both"/>
        <w:rPr>
          <w:rFonts w:ascii="Comic Sans MS" w:hAnsi="Comic Sans MS"/>
          <w:color w:val="000000"/>
          <w:sz w:val="22"/>
          <w:szCs w:val="22"/>
        </w:rPr>
      </w:pPr>
    </w:p>
    <w:p w:rsidR="00A022E3" w:rsidRPr="005C2503" w:rsidRDefault="00A022E3" w:rsidP="00BF41BB">
      <w:pPr>
        <w:jc w:val="both"/>
        <w:rPr>
          <w:rFonts w:ascii="Comic Sans MS" w:hAnsi="Comic Sans MS"/>
          <w:sz w:val="32"/>
          <w:szCs w:val="32"/>
        </w:rPr>
      </w:pPr>
    </w:p>
    <w:p w:rsidR="00A022E3" w:rsidRDefault="00A022E3" w:rsidP="00BF41BB">
      <w:pPr>
        <w:numPr>
          <w:ilvl w:val="0"/>
          <w:numId w:val="1"/>
        </w:numPr>
        <w:tabs>
          <w:tab w:val="left" w:pos="720"/>
        </w:tabs>
        <w:jc w:val="both"/>
        <w:rPr>
          <w:rFonts w:ascii="Comic Sans MS" w:hAnsi="Comic Sans MS"/>
          <w:sz w:val="22"/>
          <w:szCs w:val="22"/>
        </w:rPr>
      </w:pPr>
      <w:r w:rsidRPr="005C2503">
        <w:rPr>
          <w:rFonts w:ascii="Comic Sans MS" w:hAnsi="Comic Sans MS"/>
          <w:b/>
          <w:sz w:val="32"/>
          <w:szCs w:val="32"/>
        </w:rPr>
        <w:t>Pronombres indefinidos</w:t>
      </w:r>
      <w:r>
        <w:rPr>
          <w:rFonts w:ascii="Comic Sans MS" w:hAnsi="Comic Sans MS"/>
          <w:sz w:val="22"/>
          <w:szCs w:val="22"/>
        </w:rPr>
        <w:t xml:space="preserve">: expresan cantidad, pero de forma imprecisa. </w:t>
      </w:r>
    </w:p>
    <w:p w:rsidR="00A022E3" w:rsidRDefault="00A022E3" w:rsidP="00BF41BB">
      <w:pPr>
        <w:ind w:left="360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ab/>
      </w:r>
      <w:proofErr w:type="spellStart"/>
      <w:r>
        <w:rPr>
          <w:rFonts w:ascii="Comic Sans MS" w:hAnsi="Comic Sans MS"/>
          <w:sz w:val="22"/>
          <w:szCs w:val="22"/>
        </w:rPr>
        <w:t>Ej</w:t>
      </w:r>
      <w:proofErr w:type="spellEnd"/>
      <w:r>
        <w:rPr>
          <w:rFonts w:ascii="Comic Sans MS" w:hAnsi="Comic Sans MS"/>
          <w:sz w:val="22"/>
          <w:szCs w:val="22"/>
        </w:rPr>
        <w:t xml:space="preserve">: Volvieron </w:t>
      </w:r>
      <w:r>
        <w:rPr>
          <w:rFonts w:ascii="Comic Sans MS" w:hAnsi="Comic Sans MS"/>
          <w:b/>
          <w:sz w:val="22"/>
          <w:szCs w:val="22"/>
        </w:rPr>
        <w:t>varias</w:t>
      </w:r>
      <w:r>
        <w:rPr>
          <w:rFonts w:ascii="Comic Sans MS" w:hAnsi="Comic Sans MS"/>
          <w:sz w:val="22"/>
          <w:szCs w:val="22"/>
        </w:rPr>
        <w:t>.</w:t>
      </w:r>
    </w:p>
    <w:p w:rsidR="005C2503" w:rsidRDefault="005C2503" w:rsidP="005C2503">
      <w:pPr>
        <w:numPr>
          <w:ilvl w:val="0"/>
          <w:numId w:val="8"/>
        </w:numPr>
        <w:tabs>
          <w:tab w:val="left" w:pos="284"/>
        </w:tabs>
        <w:ind w:left="284" w:right="169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Inventa oraciones con estos pronombres indefinidos siguiendo el ejemplo:</w:t>
      </w:r>
    </w:p>
    <w:p w:rsidR="005C2503" w:rsidRDefault="005C2503" w:rsidP="005C2503">
      <w:pPr>
        <w:tabs>
          <w:tab w:val="left" w:pos="720"/>
        </w:tabs>
        <w:ind w:right="169"/>
        <w:rPr>
          <w:rFonts w:ascii="Comic Sans MS" w:hAnsi="Comic Sans MS"/>
          <w:b/>
          <w:sz w:val="22"/>
          <w:szCs w:val="22"/>
        </w:rPr>
      </w:pPr>
    </w:p>
    <w:p w:rsidR="005C2503" w:rsidRDefault="005C2503" w:rsidP="005C2503">
      <w:pPr>
        <w:tabs>
          <w:tab w:val="left" w:pos="720"/>
        </w:tabs>
        <w:ind w:right="169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Algunos: </w:t>
      </w:r>
      <w:r>
        <w:rPr>
          <w:rFonts w:ascii="Comic Sans MS" w:hAnsi="Comic Sans MS"/>
          <w:sz w:val="22"/>
          <w:szCs w:val="22"/>
        </w:rPr>
        <w:t>Tengo cincuenta caramelos, toma</w:t>
      </w:r>
      <w:r>
        <w:rPr>
          <w:rFonts w:ascii="Comic Sans MS" w:hAnsi="Comic Sans MS"/>
          <w:b/>
          <w:sz w:val="22"/>
          <w:szCs w:val="22"/>
        </w:rPr>
        <w:t xml:space="preserve"> algunos.</w:t>
      </w:r>
    </w:p>
    <w:p w:rsidR="005C2503" w:rsidRDefault="005C2503" w:rsidP="005C2503">
      <w:pPr>
        <w:tabs>
          <w:tab w:val="left" w:pos="720"/>
        </w:tabs>
        <w:ind w:right="169"/>
        <w:rPr>
          <w:rFonts w:ascii="Comic Sans MS" w:hAnsi="Comic Sans MS"/>
          <w:b/>
          <w:sz w:val="22"/>
          <w:szCs w:val="22"/>
        </w:rPr>
      </w:pPr>
    </w:p>
    <w:p w:rsidR="005C2503" w:rsidRDefault="005C2503" w:rsidP="005C2503">
      <w:pPr>
        <w:tabs>
          <w:tab w:val="left" w:pos="720"/>
        </w:tabs>
        <w:ind w:right="169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Nadie:</w:t>
      </w:r>
    </w:p>
    <w:p w:rsidR="005C2503" w:rsidRDefault="005C2503" w:rsidP="005C2503">
      <w:pPr>
        <w:tabs>
          <w:tab w:val="left" w:pos="720"/>
        </w:tabs>
        <w:ind w:right="169"/>
        <w:rPr>
          <w:rFonts w:ascii="Comic Sans MS" w:hAnsi="Comic Sans MS"/>
          <w:sz w:val="22"/>
          <w:szCs w:val="22"/>
        </w:rPr>
      </w:pPr>
    </w:p>
    <w:p w:rsidR="005C2503" w:rsidRDefault="005C2503" w:rsidP="005C2503">
      <w:pPr>
        <w:tabs>
          <w:tab w:val="left" w:pos="720"/>
        </w:tabs>
        <w:ind w:right="169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Alguien:</w:t>
      </w:r>
    </w:p>
    <w:p w:rsidR="005C2503" w:rsidRDefault="005C2503" w:rsidP="005C2503">
      <w:pPr>
        <w:tabs>
          <w:tab w:val="left" w:pos="720"/>
        </w:tabs>
        <w:ind w:right="169"/>
        <w:rPr>
          <w:rFonts w:ascii="Comic Sans MS" w:hAnsi="Comic Sans MS"/>
          <w:sz w:val="22"/>
          <w:szCs w:val="22"/>
        </w:rPr>
      </w:pPr>
    </w:p>
    <w:p w:rsidR="005C2503" w:rsidRDefault="005C2503" w:rsidP="005C2503">
      <w:pPr>
        <w:tabs>
          <w:tab w:val="left" w:pos="720"/>
        </w:tabs>
        <w:ind w:right="169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Todo:</w:t>
      </w:r>
    </w:p>
    <w:p w:rsidR="005C2503" w:rsidRDefault="005C2503" w:rsidP="005C2503">
      <w:pPr>
        <w:tabs>
          <w:tab w:val="left" w:pos="720"/>
        </w:tabs>
        <w:ind w:right="169"/>
        <w:rPr>
          <w:rFonts w:ascii="Comic Sans MS" w:hAnsi="Comic Sans MS"/>
          <w:sz w:val="22"/>
          <w:szCs w:val="22"/>
        </w:rPr>
      </w:pPr>
    </w:p>
    <w:p w:rsidR="005C2503" w:rsidRDefault="005C2503" w:rsidP="005C2503">
      <w:pPr>
        <w:tabs>
          <w:tab w:val="left" w:pos="720"/>
        </w:tabs>
        <w:ind w:right="169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Bastantes: </w:t>
      </w:r>
    </w:p>
    <w:p w:rsidR="005C2503" w:rsidRDefault="005C2503" w:rsidP="005C2503">
      <w:pPr>
        <w:tabs>
          <w:tab w:val="left" w:pos="720"/>
        </w:tabs>
        <w:ind w:right="169"/>
        <w:rPr>
          <w:rFonts w:ascii="Comic Sans MS" w:hAnsi="Comic Sans MS"/>
          <w:sz w:val="22"/>
          <w:szCs w:val="22"/>
        </w:rPr>
      </w:pPr>
    </w:p>
    <w:p w:rsidR="005C2503" w:rsidRDefault="005C2503" w:rsidP="005C2503">
      <w:pPr>
        <w:tabs>
          <w:tab w:val="left" w:pos="720"/>
        </w:tabs>
        <w:ind w:right="169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Cualquiera:</w:t>
      </w:r>
    </w:p>
    <w:p w:rsidR="00A022E3" w:rsidRDefault="00A022E3" w:rsidP="00BF41BB">
      <w:pPr>
        <w:jc w:val="both"/>
        <w:rPr>
          <w:rFonts w:ascii="Comic Sans MS" w:hAnsi="Comic Sans MS"/>
          <w:sz w:val="22"/>
          <w:szCs w:val="22"/>
        </w:rPr>
      </w:pPr>
    </w:p>
    <w:p w:rsidR="005C2503" w:rsidRDefault="005C2503" w:rsidP="00BF41BB">
      <w:pPr>
        <w:jc w:val="both"/>
        <w:rPr>
          <w:rFonts w:ascii="Comic Sans MS" w:hAnsi="Comic Sans MS"/>
          <w:sz w:val="22"/>
          <w:szCs w:val="22"/>
        </w:rPr>
      </w:pPr>
    </w:p>
    <w:p w:rsidR="005C2503" w:rsidRDefault="005C2503" w:rsidP="00BF41BB">
      <w:pPr>
        <w:jc w:val="both"/>
        <w:rPr>
          <w:rFonts w:ascii="Comic Sans MS" w:hAnsi="Comic Sans MS"/>
          <w:sz w:val="22"/>
          <w:szCs w:val="22"/>
        </w:rPr>
      </w:pPr>
    </w:p>
    <w:p w:rsidR="005C2503" w:rsidRDefault="005C2503" w:rsidP="00BF41BB">
      <w:pPr>
        <w:jc w:val="both"/>
        <w:rPr>
          <w:rFonts w:ascii="Comic Sans MS" w:hAnsi="Comic Sans MS"/>
          <w:sz w:val="22"/>
          <w:szCs w:val="22"/>
        </w:rPr>
      </w:pPr>
    </w:p>
    <w:p w:rsidR="00A022E3" w:rsidRDefault="00A022E3" w:rsidP="00BF41BB">
      <w:pPr>
        <w:numPr>
          <w:ilvl w:val="0"/>
          <w:numId w:val="1"/>
        </w:numPr>
        <w:tabs>
          <w:tab w:val="left" w:pos="720"/>
        </w:tabs>
        <w:jc w:val="both"/>
        <w:rPr>
          <w:rFonts w:ascii="Comic Sans MS" w:hAnsi="Comic Sans MS"/>
          <w:sz w:val="22"/>
          <w:szCs w:val="22"/>
        </w:rPr>
      </w:pPr>
      <w:r w:rsidRPr="005C2503">
        <w:rPr>
          <w:rFonts w:ascii="Comic Sans MS" w:hAnsi="Comic Sans MS"/>
          <w:b/>
          <w:sz w:val="32"/>
          <w:szCs w:val="32"/>
        </w:rPr>
        <w:lastRenderedPageBreak/>
        <w:t>Pronombres interrogativos</w:t>
      </w:r>
      <w:r w:rsidR="00891EAD">
        <w:rPr>
          <w:rFonts w:ascii="Comic Sans MS" w:hAnsi="Comic Sans MS"/>
          <w:b/>
          <w:sz w:val="32"/>
          <w:szCs w:val="32"/>
        </w:rPr>
        <w:t xml:space="preserve"> y exclamativos</w:t>
      </w:r>
      <w:r w:rsidRPr="005C2503">
        <w:rPr>
          <w:rFonts w:ascii="Comic Sans MS" w:hAnsi="Comic Sans MS"/>
          <w:sz w:val="32"/>
          <w:szCs w:val="32"/>
        </w:rPr>
        <w:t>:</w:t>
      </w:r>
      <w:r>
        <w:rPr>
          <w:rFonts w:ascii="Comic Sans MS" w:hAnsi="Comic Sans MS"/>
          <w:sz w:val="22"/>
          <w:szCs w:val="22"/>
        </w:rPr>
        <w:t xml:space="preserve"> indican preguntas</w:t>
      </w:r>
      <w:r w:rsidR="00891EAD">
        <w:rPr>
          <w:rFonts w:ascii="Comic Sans MS" w:hAnsi="Comic Sans MS"/>
          <w:sz w:val="22"/>
          <w:szCs w:val="22"/>
        </w:rPr>
        <w:t xml:space="preserve"> y exclamaciones</w:t>
      </w:r>
      <w:r>
        <w:rPr>
          <w:rFonts w:ascii="Comic Sans MS" w:hAnsi="Comic Sans MS"/>
          <w:sz w:val="22"/>
          <w:szCs w:val="22"/>
        </w:rPr>
        <w:t xml:space="preserve">. </w:t>
      </w:r>
    </w:p>
    <w:p w:rsidR="00A022E3" w:rsidRDefault="00A022E3" w:rsidP="00BF41BB">
      <w:pPr>
        <w:ind w:left="360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ab/>
      </w:r>
      <w:proofErr w:type="spellStart"/>
      <w:r>
        <w:rPr>
          <w:rFonts w:ascii="Comic Sans MS" w:hAnsi="Comic Sans MS"/>
          <w:sz w:val="22"/>
          <w:szCs w:val="22"/>
        </w:rPr>
        <w:t>Ej</w:t>
      </w:r>
      <w:proofErr w:type="spellEnd"/>
      <w:r>
        <w:rPr>
          <w:rFonts w:ascii="Comic Sans MS" w:hAnsi="Comic Sans MS"/>
          <w:sz w:val="22"/>
          <w:szCs w:val="22"/>
        </w:rPr>
        <w:t>: ¿</w:t>
      </w:r>
      <w:r>
        <w:rPr>
          <w:rFonts w:ascii="Comic Sans MS" w:hAnsi="Comic Sans MS"/>
          <w:b/>
          <w:sz w:val="22"/>
          <w:szCs w:val="22"/>
        </w:rPr>
        <w:t>Qué</w:t>
      </w:r>
      <w:r>
        <w:rPr>
          <w:rFonts w:ascii="Comic Sans MS" w:hAnsi="Comic Sans MS"/>
          <w:sz w:val="22"/>
          <w:szCs w:val="22"/>
        </w:rPr>
        <w:t xml:space="preserve"> quieres?</w:t>
      </w:r>
    </w:p>
    <w:p w:rsidR="00891EAD" w:rsidRDefault="00891EAD" w:rsidP="00891EAD">
      <w:pPr>
        <w:tabs>
          <w:tab w:val="left" w:pos="720"/>
        </w:tabs>
        <w:ind w:right="169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¿Cuántos?: </w:t>
      </w:r>
      <w:r>
        <w:rPr>
          <w:rFonts w:ascii="Comic Sans MS" w:hAnsi="Comic Sans MS"/>
          <w:sz w:val="22"/>
          <w:szCs w:val="22"/>
        </w:rPr>
        <w:t>¿Cuántos vendrán a la fiesta?</w:t>
      </w:r>
    </w:p>
    <w:p w:rsidR="00891EAD" w:rsidRDefault="00891EAD" w:rsidP="00891EAD">
      <w:pPr>
        <w:tabs>
          <w:tab w:val="left" w:pos="720"/>
        </w:tabs>
        <w:ind w:right="169"/>
        <w:rPr>
          <w:rFonts w:ascii="Comic Sans MS" w:hAnsi="Comic Sans MS"/>
          <w:sz w:val="22"/>
          <w:szCs w:val="22"/>
        </w:rPr>
      </w:pPr>
    </w:p>
    <w:p w:rsidR="00891EAD" w:rsidRDefault="00891EAD" w:rsidP="00891EAD">
      <w:pPr>
        <w:tabs>
          <w:tab w:val="left" w:pos="720"/>
        </w:tabs>
        <w:ind w:right="169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¿Cuál?: ______________________________________________________</w:t>
      </w:r>
    </w:p>
    <w:p w:rsidR="00891EAD" w:rsidRDefault="00891EAD" w:rsidP="00891EAD">
      <w:pPr>
        <w:tabs>
          <w:tab w:val="left" w:pos="720"/>
        </w:tabs>
        <w:ind w:right="169"/>
        <w:rPr>
          <w:rFonts w:ascii="Comic Sans MS" w:hAnsi="Comic Sans MS"/>
          <w:sz w:val="22"/>
          <w:szCs w:val="22"/>
        </w:rPr>
      </w:pPr>
    </w:p>
    <w:p w:rsidR="00891EAD" w:rsidRDefault="00891EAD" w:rsidP="00891EAD">
      <w:pPr>
        <w:tabs>
          <w:tab w:val="left" w:pos="720"/>
        </w:tabs>
        <w:ind w:right="169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¿Quiénes?: ___________________________________________________</w:t>
      </w:r>
    </w:p>
    <w:p w:rsidR="00891EAD" w:rsidRDefault="00891EAD" w:rsidP="00891EAD">
      <w:pPr>
        <w:tabs>
          <w:tab w:val="left" w:pos="720"/>
        </w:tabs>
        <w:ind w:right="169"/>
        <w:rPr>
          <w:rFonts w:ascii="Comic Sans MS" w:hAnsi="Comic Sans MS"/>
          <w:sz w:val="22"/>
          <w:szCs w:val="22"/>
        </w:rPr>
      </w:pPr>
    </w:p>
    <w:p w:rsidR="00891EAD" w:rsidRDefault="00891EAD" w:rsidP="00891EAD">
      <w:pPr>
        <w:tabs>
          <w:tab w:val="left" w:pos="720"/>
        </w:tabs>
        <w:ind w:right="169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¿Cuáles?: _____________________________________________________</w:t>
      </w:r>
    </w:p>
    <w:p w:rsidR="00891EAD" w:rsidRDefault="00891EAD" w:rsidP="00891EAD">
      <w:pPr>
        <w:tabs>
          <w:tab w:val="left" w:pos="720"/>
        </w:tabs>
        <w:ind w:right="169"/>
        <w:rPr>
          <w:rFonts w:ascii="Comic Sans MS" w:hAnsi="Comic Sans MS"/>
          <w:sz w:val="22"/>
          <w:szCs w:val="22"/>
        </w:rPr>
      </w:pPr>
    </w:p>
    <w:p w:rsidR="00891EAD" w:rsidRDefault="00891EAD" w:rsidP="00891EAD">
      <w:pPr>
        <w:tabs>
          <w:tab w:val="left" w:pos="720"/>
        </w:tabs>
        <w:ind w:right="169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¡Quién!: ______________________________________________________</w:t>
      </w:r>
    </w:p>
    <w:p w:rsidR="00891EAD" w:rsidRDefault="00891EAD" w:rsidP="00891EAD">
      <w:pPr>
        <w:tabs>
          <w:tab w:val="left" w:pos="720"/>
        </w:tabs>
        <w:ind w:right="169"/>
        <w:rPr>
          <w:rFonts w:ascii="Comic Sans MS" w:hAnsi="Comic Sans MS"/>
          <w:sz w:val="22"/>
          <w:szCs w:val="22"/>
        </w:rPr>
      </w:pPr>
    </w:p>
    <w:p w:rsidR="00891EAD" w:rsidRDefault="00891EAD" w:rsidP="00891EAD">
      <w:pPr>
        <w:tabs>
          <w:tab w:val="left" w:pos="720"/>
        </w:tabs>
        <w:ind w:right="169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¡Qué!: ___________________________________________________</w:t>
      </w:r>
    </w:p>
    <w:p w:rsidR="00891EAD" w:rsidRDefault="00891EAD" w:rsidP="00891EAD">
      <w:pPr>
        <w:tabs>
          <w:tab w:val="left" w:pos="720"/>
        </w:tabs>
        <w:ind w:right="169"/>
        <w:rPr>
          <w:rFonts w:ascii="Comic Sans MS" w:hAnsi="Comic Sans MS"/>
          <w:sz w:val="22"/>
          <w:szCs w:val="22"/>
        </w:rPr>
      </w:pPr>
    </w:p>
    <w:p w:rsidR="00891EAD" w:rsidRDefault="00891EAD" w:rsidP="00891EAD">
      <w:pPr>
        <w:tabs>
          <w:tab w:val="left" w:pos="720"/>
        </w:tabs>
        <w:ind w:right="169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¡Cuáles!: _____________________________________________________</w:t>
      </w:r>
    </w:p>
    <w:p w:rsidR="00891EAD" w:rsidRDefault="00891EAD" w:rsidP="00891EAD">
      <w:pPr>
        <w:tabs>
          <w:tab w:val="left" w:pos="720"/>
        </w:tabs>
        <w:ind w:right="169"/>
        <w:rPr>
          <w:rFonts w:ascii="Comic Sans MS" w:hAnsi="Comic Sans MS"/>
          <w:sz w:val="22"/>
          <w:szCs w:val="22"/>
        </w:rPr>
      </w:pPr>
    </w:p>
    <w:p w:rsidR="00A022E3" w:rsidRDefault="00A022E3" w:rsidP="00891EAD">
      <w:pPr>
        <w:jc w:val="both"/>
        <w:rPr>
          <w:rFonts w:ascii="Comic Sans MS" w:hAnsi="Comic Sans MS"/>
          <w:sz w:val="22"/>
          <w:szCs w:val="22"/>
        </w:rPr>
      </w:pPr>
    </w:p>
    <w:p w:rsidR="003703EA" w:rsidRDefault="003703EA" w:rsidP="00BF41BB">
      <w:pPr>
        <w:jc w:val="both"/>
      </w:pPr>
    </w:p>
    <w:sectPr w:rsidR="003703EA" w:rsidSect="00BF41B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name w:val="WW8Num2"/>
    <w:lvl w:ilvl="0">
      <w:start w:val="1"/>
      <w:numFmt w:val="lowerLetter"/>
      <w:pStyle w:val="Ttulo5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2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397"/>
        </w:tabs>
        <w:ind w:left="397" w:hanging="284"/>
      </w:pPr>
      <w:rPr>
        <w:rFonts w:ascii="Symbol" w:hAnsi="Symbol"/>
      </w:rPr>
    </w:lvl>
  </w:abstractNum>
  <w:abstractNum w:abstractNumId="4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5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/>
      </w:rPr>
    </w:lvl>
  </w:abstractNum>
  <w:abstractNum w:abstractNumId="6">
    <w:nsid w:val="00000014"/>
    <w:multiLevelType w:val="multilevel"/>
    <w:tmpl w:val="0000001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>
    <w:nsid w:val="00000016"/>
    <w:multiLevelType w:val="multilevel"/>
    <w:tmpl w:val="00000016"/>
    <w:lvl w:ilvl="0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>
    <w:nsid w:val="00000019"/>
    <w:multiLevelType w:val="multilevel"/>
    <w:tmpl w:val="00000019"/>
    <w:lvl w:ilvl="0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A022E3"/>
    <w:rsid w:val="00152006"/>
    <w:rsid w:val="003703EA"/>
    <w:rsid w:val="003E3028"/>
    <w:rsid w:val="005C2503"/>
    <w:rsid w:val="00891EAD"/>
    <w:rsid w:val="00A022E3"/>
    <w:rsid w:val="00BF4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2E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5">
    <w:name w:val="heading 5"/>
    <w:basedOn w:val="Normal"/>
    <w:next w:val="Normal"/>
    <w:link w:val="Ttulo5Car"/>
    <w:qFormat/>
    <w:rsid w:val="00BF41BB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A022E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A022E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laconcuadrcula">
    <w:name w:val="Table Grid"/>
    <w:basedOn w:val="Tablanormal"/>
    <w:uiPriority w:val="59"/>
    <w:rsid w:val="001520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ar">
    <w:name w:val="Título 5 Car"/>
    <w:basedOn w:val="Fuentedeprrafopredeter"/>
    <w:link w:val="Ttulo5"/>
    <w:rsid w:val="00BF41BB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styleId="Textoennegrita">
    <w:name w:val="Strong"/>
    <w:basedOn w:val="Fuentedeprrafopredeter"/>
    <w:qFormat/>
    <w:rsid w:val="00BF41B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CD558-175B-473F-9362-939B6E4DB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608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Packard Bell</Company>
  <LinksUpToDate>false</LinksUpToDate>
  <CharactersWithSpaces>3947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Packard Bell Customer</dc:creator>
  <cp:keywords/>
  <dc:description/>
  <cp:lastModifiedBy>Valued Packard Bell Customer</cp:lastModifiedBy>
  <cp:revision>2</cp:revision>
  <dcterms:created xsi:type="dcterms:W3CDTF">2011-06-01T15:50:00Z</dcterms:created>
  <dcterms:modified xsi:type="dcterms:W3CDTF">2011-06-01T16:57:00Z</dcterms:modified>
</cp:coreProperties>
</file>